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6846F" w14:textId="77777777" w:rsidR="00372713" w:rsidRPr="007356CD" w:rsidRDefault="00372713" w:rsidP="007356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27371E4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41E4E9F5" w14:textId="77777777" w:rsidR="00372713" w:rsidRPr="007356CD" w:rsidRDefault="00283FA4" w:rsidP="007356CD">
      <w:pPr>
        <w:spacing w:before="63"/>
        <w:ind w:left="1166" w:right="1567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Resume</w:t>
      </w:r>
      <w:r w:rsidRPr="007356CD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Writing</w:t>
      </w:r>
    </w:p>
    <w:p w14:paraId="05F02357" w14:textId="77777777" w:rsidR="00372713" w:rsidRPr="007356CD" w:rsidRDefault="00283FA4" w:rsidP="007356CD">
      <w:pPr>
        <w:spacing w:before="84"/>
        <w:ind w:left="2224" w:right="262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Handbook</w:t>
      </w:r>
    </w:p>
    <w:p w14:paraId="68887115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5672079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055A6BC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20EA5FE7" w14:textId="77777777" w:rsidR="00372713" w:rsidRPr="007356CD" w:rsidRDefault="00372713" w:rsidP="007356C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A6DE015" w14:textId="77777777" w:rsidR="00372713" w:rsidRPr="007356CD" w:rsidRDefault="007356CD" w:rsidP="007356CD">
      <w:pPr>
        <w:ind w:left="2347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pict w14:anchorId="28CAD9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5pt;height:4in">
            <v:imagedata r:id="rId7" o:title=""/>
          </v:shape>
        </w:pict>
      </w:r>
    </w:p>
    <w:p w14:paraId="443A6430" w14:textId="77777777" w:rsidR="00372713" w:rsidRPr="007356CD" w:rsidRDefault="00372713" w:rsidP="007356C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F22681F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36012935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659695B7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CFA87E9" w14:textId="77777777" w:rsidR="00372713" w:rsidRPr="007356CD" w:rsidRDefault="00283FA4" w:rsidP="007356CD">
      <w:pPr>
        <w:spacing w:before="60"/>
        <w:ind w:right="120"/>
        <w:jc w:val="right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w w:val="94"/>
          <w:sz w:val="22"/>
          <w:szCs w:val="22"/>
        </w:rPr>
        <w:t>Mercy</w:t>
      </w:r>
      <w:r w:rsidRPr="007356CD">
        <w:rPr>
          <w:rFonts w:asciiTheme="minorHAnsi" w:eastAsia="Baskerville Old Face" w:hAnsiTheme="minorHAnsi" w:cstheme="minorHAnsi"/>
          <w:spacing w:val="2"/>
          <w:w w:val="94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4"/>
          <w:sz w:val="22"/>
          <w:szCs w:val="22"/>
        </w:rPr>
        <w:t>College</w:t>
      </w:r>
    </w:p>
    <w:p w14:paraId="123CEE35" w14:textId="77777777" w:rsidR="00372713" w:rsidRPr="007356CD" w:rsidRDefault="00283FA4" w:rsidP="007356CD">
      <w:pPr>
        <w:spacing w:before="30"/>
        <w:ind w:right="119"/>
        <w:jc w:val="right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pgSz w:w="12240" w:h="15840"/>
          <w:pgMar w:top="1480" w:right="1320" w:bottom="280" w:left="1720" w:header="720" w:footer="72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w w:val="94"/>
          <w:sz w:val="22"/>
          <w:szCs w:val="22"/>
        </w:rPr>
        <w:t>Career</w:t>
      </w:r>
      <w:r w:rsidRPr="007356CD">
        <w:rPr>
          <w:rFonts w:asciiTheme="minorHAnsi" w:eastAsia="Baskerville Old Face" w:hAnsiTheme="minorHAnsi" w:cstheme="minorHAnsi"/>
          <w:spacing w:val="3"/>
          <w:w w:val="94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4"/>
          <w:sz w:val="22"/>
          <w:szCs w:val="22"/>
        </w:rPr>
        <w:t>Development</w:t>
      </w:r>
    </w:p>
    <w:p w14:paraId="468B24B2" w14:textId="77777777" w:rsidR="00372713" w:rsidRPr="007356CD" w:rsidRDefault="00283FA4" w:rsidP="007356CD">
      <w:pPr>
        <w:spacing w:before="97"/>
        <w:ind w:left="3082" w:right="3420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lastRenderedPageBreak/>
        <w:t>Table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of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Contents</w:t>
      </w:r>
    </w:p>
    <w:p w14:paraId="630B9867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4EE29C28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668D8438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E164271" w14:textId="77777777" w:rsidR="00372713" w:rsidRPr="007356CD" w:rsidRDefault="00372713" w:rsidP="007356C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6FFCAAF" w14:textId="77777777" w:rsidR="00372713" w:rsidRPr="007356CD" w:rsidRDefault="00283FA4" w:rsidP="007356CD">
      <w:pPr>
        <w:ind w:left="100" w:right="2327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Section 1:         </w:t>
      </w:r>
      <w:r w:rsidRPr="007356CD">
        <w:rPr>
          <w:rFonts w:asciiTheme="minorHAnsi" w:eastAsia="Baskerville Old Face" w:hAnsiTheme="minorHAnsi" w:cstheme="minorHAnsi"/>
          <w:spacing w:val="67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Functional Resume Format Section 2:        </w:t>
      </w:r>
      <w:r w:rsidRPr="007356CD">
        <w:rPr>
          <w:rFonts w:asciiTheme="minorHAnsi" w:eastAsia="Baskerville Old Face" w:hAnsiTheme="minorHAnsi" w:cstheme="minorHAnsi"/>
          <w:spacing w:val="85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Chronological Resume Format Section 3:           Internet Resume Format Section 4: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           Resume Writing Hints</w:t>
      </w:r>
    </w:p>
    <w:p w14:paraId="6E0F690C" w14:textId="77777777" w:rsidR="00372713" w:rsidRPr="007356CD" w:rsidRDefault="00283FA4" w:rsidP="007356CD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position w:val="2"/>
          <w:sz w:val="22"/>
          <w:szCs w:val="22"/>
        </w:rPr>
        <w:t xml:space="preserve">Section 5:        </w:t>
      </w:r>
      <w:r w:rsidRPr="007356CD">
        <w:rPr>
          <w:rFonts w:asciiTheme="minorHAnsi" w:eastAsia="Baskerville Old Face" w:hAnsiTheme="minorHAnsi" w:cstheme="minorHAnsi"/>
          <w:spacing w:val="82"/>
          <w:position w:val="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position w:val="2"/>
          <w:sz w:val="22"/>
          <w:szCs w:val="22"/>
        </w:rPr>
        <w:t>Sample Functional Resumes</w:t>
      </w:r>
    </w:p>
    <w:p w14:paraId="603DEA84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425ABF37" w14:textId="77777777" w:rsidR="00372713" w:rsidRPr="007356CD" w:rsidRDefault="00372713" w:rsidP="007356C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E668516" w14:textId="77777777" w:rsidR="00372713" w:rsidRPr="007356CD" w:rsidRDefault="00283FA4" w:rsidP="007356CD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Section 6:         </w:t>
      </w:r>
      <w:r w:rsidRPr="007356CD">
        <w:rPr>
          <w:rFonts w:asciiTheme="minorHAnsi" w:eastAsia="Baskerville Old Face" w:hAnsiTheme="minorHAnsi" w:cstheme="minorHAnsi"/>
          <w:spacing w:val="1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Sample Chronological Resumes</w:t>
      </w:r>
    </w:p>
    <w:p w14:paraId="2E0C6A3F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2D54B0C7" w14:textId="77777777" w:rsidR="00372713" w:rsidRPr="007356CD" w:rsidRDefault="00372713" w:rsidP="007356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50E9D7C" w14:textId="77777777" w:rsidR="00372713" w:rsidRPr="007356CD" w:rsidRDefault="00283FA4" w:rsidP="007356CD">
      <w:pPr>
        <w:ind w:left="100" w:right="3499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pgSz w:w="12240" w:h="15840"/>
          <w:pgMar w:top="1080" w:right="1720" w:bottom="280" w:left="1340" w:header="720" w:footer="72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Section 7:          Cover Letter Letters Section 8:          Sample Cover Letters Section 9:          Sample Referenc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e List</w:t>
      </w:r>
    </w:p>
    <w:p w14:paraId="3CBC53B2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1FE3AF9A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CD47BE9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EA29918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3ED82CDF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63E4A4C" w14:textId="77777777" w:rsidR="00372713" w:rsidRPr="007356CD" w:rsidRDefault="00372713" w:rsidP="007356CD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EB4EC93" w14:textId="77777777" w:rsidR="00372713" w:rsidRPr="007356CD" w:rsidRDefault="00283FA4" w:rsidP="007356CD">
      <w:pPr>
        <w:spacing w:before="60"/>
        <w:ind w:left="3693" w:right="3693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Section 1</w:t>
      </w:r>
    </w:p>
    <w:p w14:paraId="1DE48844" w14:textId="77777777" w:rsidR="00372713" w:rsidRPr="007356CD" w:rsidRDefault="00283FA4" w:rsidP="007356CD">
      <w:pPr>
        <w:spacing w:before="92"/>
        <w:ind w:left="625" w:right="62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Functional</w:t>
      </w:r>
      <w:r w:rsidRPr="007356CD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Resume</w:t>
      </w:r>
    </w:p>
    <w:p w14:paraId="634C4968" w14:textId="77777777" w:rsidR="00372713" w:rsidRPr="007356CD" w:rsidRDefault="00283FA4" w:rsidP="007356CD">
      <w:pPr>
        <w:spacing w:before="85"/>
        <w:ind w:left="2914" w:right="2914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pgSz w:w="12240" w:h="15840"/>
          <w:pgMar w:top="1480" w:right="1720" w:bottom="280" w:left="1720" w:header="720" w:footer="72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Format</w:t>
      </w:r>
    </w:p>
    <w:p w14:paraId="00A8F72C" w14:textId="77777777" w:rsidR="00372713" w:rsidRPr="007356CD" w:rsidRDefault="00283FA4" w:rsidP="007356CD">
      <w:pPr>
        <w:spacing w:before="97"/>
        <w:ind w:left="120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lastRenderedPageBreak/>
        <w:t>Funct</w:t>
      </w:r>
      <w:r w:rsidRPr="007356CD">
        <w:rPr>
          <w:rFonts w:asciiTheme="minorHAnsi" w:eastAsia="Baskerville Old Face" w:hAnsiTheme="minorHAnsi" w:cstheme="minorHAnsi"/>
          <w:b/>
          <w:bCs/>
          <w:spacing w:val="2"/>
          <w:sz w:val="22"/>
          <w:szCs w:val="22"/>
        </w:rPr>
        <w:t>i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onal</w:t>
      </w:r>
      <w:r w:rsidRPr="007356CD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Resume</w:t>
      </w:r>
      <w:r w:rsidRPr="007356CD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Format</w:t>
      </w:r>
    </w:p>
    <w:p w14:paraId="5A1110FF" w14:textId="77777777" w:rsidR="00372713" w:rsidRPr="007356CD" w:rsidRDefault="00372713" w:rsidP="007356C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BC5ED36" w14:textId="77777777" w:rsidR="00372713" w:rsidRPr="007356CD" w:rsidRDefault="00283FA4" w:rsidP="007356CD">
      <w:pPr>
        <w:ind w:left="120" w:right="433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A functi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nal re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su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me stresses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skill s</w:t>
      </w:r>
      <w:r w:rsidRPr="007356CD">
        <w:rPr>
          <w:rFonts w:asciiTheme="minorHAnsi" w:eastAsia="Baskerville Old Face" w:hAnsiTheme="minorHAnsi" w:cstheme="minorHAnsi"/>
          <w:spacing w:val="-4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ts, accomplishments, and p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rsonal qualities minimizing work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history and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dates. Work hi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tory is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listed, but specific job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descriptions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are not. T</w:t>
      </w:r>
      <w:r w:rsidRPr="007356CD">
        <w:rPr>
          <w:rFonts w:asciiTheme="minorHAnsi" w:eastAsia="Baskerville Old Face" w:hAnsiTheme="minorHAnsi" w:cstheme="minorHAnsi"/>
          <w:spacing w:val="-4"/>
          <w:sz w:val="22"/>
          <w:szCs w:val="22"/>
        </w:rPr>
        <w:t>h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e functional resume is the ideal way for recent grads, mid-life career changers and those returning to work after a long time to express themsel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>v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es in terms of relevant skill sets instead of direct on-the-job experience.</w:t>
      </w:r>
    </w:p>
    <w:p w14:paraId="12B43014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4D40AD07" w14:textId="3AD94E3C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The forma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 xml:space="preserve">t for </w:t>
      </w:r>
      <w:r w:rsidRPr="007356CD">
        <w:rPr>
          <w:rFonts w:asciiTheme="minorHAnsi" w:eastAsia="Baskerville Old Face" w:hAnsiTheme="minorHAnsi" w:cstheme="minorHAnsi"/>
          <w:b/>
          <w:bCs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he functional re</w:t>
      </w:r>
      <w:r w:rsidRPr="007356CD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</w:rPr>
        <w:t>su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me is as follows:</w:t>
      </w:r>
    </w:p>
    <w:p w14:paraId="453ACC0B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BB2AE6A" w14:textId="77777777" w:rsidR="00372713" w:rsidRPr="007356CD" w:rsidRDefault="00283FA4" w:rsidP="007356CD">
      <w:pPr>
        <w:ind w:left="120" w:right="442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OBJEC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IVE: </w:t>
      </w:r>
      <w:r w:rsidRPr="007356CD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 objective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is a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lear c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ncise statement about the job desired. This is your opportunity to tell the employer about the job you want.</w:t>
      </w:r>
    </w:p>
    <w:p w14:paraId="18FE7AEF" w14:textId="77777777" w:rsidR="00372713" w:rsidRPr="007356CD" w:rsidRDefault="00372713" w:rsidP="007356C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5BEE8CE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Sample</w:t>
      </w:r>
      <w:r w:rsidRPr="007356CD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OBJEC</w:t>
      </w:r>
      <w:r w:rsidRPr="007356CD">
        <w:rPr>
          <w:rFonts w:asciiTheme="minorHAnsi" w:eastAsia="Baskerville Old Face" w:hAnsiTheme="minorHAnsi" w:cstheme="minorHAnsi"/>
          <w:b/>
          <w:bCs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IVE</w:t>
      </w:r>
      <w:r w:rsidRPr="007356CD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stat</w:t>
      </w:r>
      <w:r w:rsidRPr="007356CD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</w:rPr>
        <w:t>m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ents may look like this:</w:t>
      </w:r>
    </w:p>
    <w:p w14:paraId="7744D366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7B5C463" w14:textId="3D9B1B21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1.) An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entry level position with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 leading financial institution</w:t>
      </w:r>
    </w:p>
    <w:p w14:paraId="505BFB11" w14:textId="026C97D6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2.) A position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f growth utilizing educational skills a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quired in a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counting</w:t>
      </w:r>
    </w:p>
    <w:p w14:paraId="73BBA69F" w14:textId="77777777" w:rsidR="00372713" w:rsidRPr="007356CD" w:rsidRDefault="00283FA4" w:rsidP="007356CD">
      <w:pPr>
        <w:ind w:left="120" w:right="712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3.) A pr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gramming positi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 that will contribu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e to a career in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ystems management</w:t>
      </w:r>
    </w:p>
    <w:p w14:paraId="2DBFB566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2E9EC434" w14:textId="77777777" w:rsidR="00372713" w:rsidRPr="007356CD" w:rsidRDefault="00283FA4" w:rsidP="007356CD">
      <w:pPr>
        <w:ind w:left="120" w:right="723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SPECIAL SKILLS: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he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pecial skills secti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 of a functional r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sume gives you the opportunity to inform</w:t>
      </w:r>
      <w:r w:rsidRPr="007356CD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 prospective employer of what</w:t>
      </w:r>
    </w:p>
    <w:p w14:paraId="1BD9BC12" w14:textId="77777777" w:rsidR="00372713" w:rsidRPr="007356CD" w:rsidRDefault="00283FA4" w:rsidP="007356CD">
      <w:pPr>
        <w:spacing w:before="1"/>
        <w:ind w:left="120" w:right="71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makes 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u most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q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alifi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 work f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 their organiza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n. The skills secti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 is an important part of the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functional resume.</w:t>
      </w:r>
    </w:p>
    <w:p w14:paraId="1F318F86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4B5BB9B2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Sample</w:t>
      </w:r>
      <w:r w:rsidRPr="007356CD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SPECIAL</w:t>
      </w:r>
      <w:r w:rsidRPr="007356CD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b/>
          <w:bCs/>
          <w:sz w:val="22"/>
          <w:szCs w:val="22"/>
        </w:rPr>
        <w:t>SKILLS include:</w:t>
      </w:r>
    </w:p>
    <w:p w14:paraId="18EFB1BA" w14:textId="77777777" w:rsidR="00372713" w:rsidRPr="007356CD" w:rsidRDefault="00283FA4" w:rsidP="007356CD">
      <w:pPr>
        <w:spacing w:before="45"/>
        <w:ind w:left="120" w:right="1222" w:firstLine="241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You can also place these s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ecial skills into a summary or achievements/accomplishments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categ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ry if you’re short on space.</w:t>
      </w:r>
    </w:p>
    <w:p w14:paraId="3E81F673" w14:textId="77777777" w:rsidR="00372713" w:rsidRPr="007356CD" w:rsidRDefault="00283FA4" w:rsidP="007356CD">
      <w:pPr>
        <w:spacing w:before="1"/>
        <w:ind w:left="3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1.)   </w:t>
      </w:r>
      <w:r w:rsidRPr="007356CD">
        <w:rPr>
          <w:rFonts w:asciiTheme="minorHAnsi" w:eastAsia="Baskerville Old Face" w:hAnsiTheme="minorHAnsi" w:cstheme="minorHAnsi"/>
          <w:spacing w:val="7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Working knowledge of MS Word,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xcel, and PowerPoint</w:t>
      </w:r>
    </w:p>
    <w:p w14:paraId="1AD8775E" w14:textId="77777777" w:rsidR="00372713" w:rsidRPr="007356CD" w:rsidRDefault="00283FA4" w:rsidP="007356CD">
      <w:pPr>
        <w:tabs>
          <w:tab w:val="left" w:pos="1020"/>
        </w:tabs>
        <w:spacing w:before="45"/>
        <w:ind w:left="1020" w:right="1352" w:hanging="7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2.)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ab/>
        <w:t xml:space="preserve">Deal effectively with customer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complaints and high stress situations.</w:t>
      </w:r>
    </w:p>
    <w:p w14:paraId="7D67FF9A" w14:textId="77777777" w:rsidR="00372713" w:rsidRPr="007356CD" w:rsidRDefault="00283FA4" w:rsidP="007356CD">
      <w:pPr>
        <w:ind w:left="3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3.)   </w:t>
      </w:r>
      <w:r w:rsidRPr="007356CD">
        <w:rPr>
          <w:rFonts w:asciiTheme="minorHAnsi" w:eastAsia="Baskerville Old Face" w:hAnsiTheme="minorHAnsi" w:cstheme="minorHAnsi"/>
          <w:spacing w:val="7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Strong interpersonal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skills, leadership abilities</w:t>
      </w:r>
    </w:p>
    <w:p w14:paraId="19C5A877" w14:textId="77777777" w:rsidR="00372713" w:rsidRPr="007356CD" w:rsidRDefault="00283FA4" w:rsidP="007356CD">
      <w:pPr>
        <w:spacing w:before="45"/>
        <w:ind w:left="3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4.)   </w:t>
      </w:r>
      <w:r w:rsidRPr="007356CD">
        <w:rPr>
          <w:rFonts w:asciiTheme="minorHAnsi" w:eastAsia="Baskerville Old Face" w:hAnsiTheme="minorHAnsi" w:cstheme="minorHAnsi"/>
          <w:spacing w:val="7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Bilingual: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Engli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h/Spanish</w:t>
      </w:r>
    </w:p>
    <w:p w14:paraId="4EDC97E6" w14:textId="77777777" w:rsidR="00372713" w:rsidRPr="007356CD" w:rsidRDefault="00283FA4" w:rsidP="007356CD">
      <w:pPr>
        <w:spacing w:before="45"/>
        <w:ind w:left="300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pgSz w:w="12240" w:h="15840"/>
          <w:pgMar w:top="1080" w:right="1320" w:bottom="280" w:left="1320" w:header="720" w:footer="72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5.)   </w:t>
      </w:r>
      <w:r w:rsidRPr="007356CD">
        <w:rPr>
          <w:rFonts w:asciiTheme="minorHAnsi" w:eastAsia="Baskerville Old Face" w:hAnsiTheme="minorHAnsi" w:cstheme="minorHAnsi"/>
          <w:spacing w:val="7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Team Player</w:t>
      </w:r>
    </w:p>
    <w:p w14:paraId="7FBC3502" w14:textId="77777777" w:rsidR="00372713" w:rsidRPr="007356CD" w:rsidRDefault="00372713" w:rsidP="007356C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24A817D" w14:textId="77777777" w:rsidR="00372713" w:rsidRPr="007356CD" w:rsidRDefault="00283FA4" w:rsidP="007356CD">
      <w:pPr>
        <w:ind w:left="100" w:right="61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SUMMARY or ACHIEVEMENTS/ACCOMPLISHMENTS: In this section you have the opportunity to list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quantifiable accomplishments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and adjectives that highlight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ur qualities as well</w:t>
      </w:r>
    </w:p>
    <w:p w14:paraId="2F568AAD" w14:textId="77777777" w:rsidR="00372713" w:rsidRPr="007356CD" w:rsidRDefault="00372713" w:rsidP="007356C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612E8D7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3E7B395A" w14:textId="77777777" w:rsidR="00372713" w:rsidRPr="007356CD" w:rsidRDefault="00283FA4" w:rsidP="007356CD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Examples of this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ategory may include:</w:t>
      </w:r>
    </w:p>
    <w:p w14:paraId="185402D8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69FDE771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CA4C51F" w14:textId="77777777" w:rsidR="00372713" w:rsidRPr="007356CD" w:rsidRDefault="00283FA4" w:rsidP="007356CD">
      <w:pPr>
        <w:ind w:left="46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1.)</w:t>
      </w:r>
      <w:r w:rsidRPr="007356CD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Managed a staff of seven volunteers</w:t>
      </w:r>
    </w:p>
    <w:p w14:paraId="682B25C1" w14:textId="77777777" w:rsidR="00372713" w:rsidRPr="007356CD" w:rsidRDefault="00283FA4" w:rsidP="007356CD">
      <w:pPr>
        <w:spacing w:before="45"/>
        <w:ind w:left="46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2.)</w:t>
      </w:r>
      <w:r w:rsidRPr="007356CD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Oversaw a $10,000 budget</w:t>
      </w:r>
    </w:p>
    <w:p w14:paraId="5A5441BE" w14:textId="77777777" w:rsidR="00372713" w:rsidRPr="007356CD" w:rsidRDefault="00283FA4" w:rsidP="007356CD">
      <w:pPr>
        <w:spacing w:before="46"/>
        <w:ind w:left="46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3.)</w:t>
      </w:r>
      <w:r w:rsidRPr="007356CD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Ranked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4</w:t>
      </w:r>
      <w:r w:rsidRPr="007356CD">
        <w:rPr>
          <w:rFonts w:asciiTheme="minorHAnsi" w:eastAsia="Baskerville Old Face" w:hAnsiTheme="minorHAnsi" w:cstheme="minorHAnsi"/>
          <w:position w:val="14"/>
          <w:sz w:val="22"/>
          <w:szCs w:val="22"/>
        </w:rPr>
        <w:t xml:space="preserve">th </w:t>
      </w:r>
      <w:r w:rsidRPr="007356CD">
        <w:rPr>
          <w:rFonts w:asciiTheme="minorHAnsi" w:eastAsia="Baskerville Old Face" w:hAnsiTheme="minorHAnsi" w:cstheme="minorHAnsi"/>
          <w:spacing w:val="15"/>
          <w:position w:val="14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out of 2000 graduating Mercy College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Seniors</w:t>
      </w:r>
    </w:p>
    <w:p w14:paraId="6D6AEDB0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3A2D66B5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ACA0BA3" w14:textId="77777777" w:rsidR="00372713" w:rsidRPr="007356CD" w:rsidRDefault="00283FA4" w:rsidP="007356CD">
      <w:pPr>
        <w:ind w:left="100" w:right="29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EDUCATION: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his is an opportunity to make a pro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pective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ployer aware of your area of expertise.</w:t>
      </w:r>
    </w:p>
    <w:p w14:paraId="342D5CE8" w14:textId="77777777" w:rsidR="00372713" w:rsidRPr="007356CD" w:rsidRDefault="00372713" w:rsidP="007356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B521150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266F0C85" w14:textId="77777777" w:rsidR="00372713" w:rsidRPr="007356CD" w:rsidRDefault="00283FA4" w:rsidP="007356CD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Education should appear on 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ur resume as follows:</w:t>
      </w:r>
    </w:p>
    <w:p w14:paraId="0D4017B9" w14:textId="77777777" w:rsidR="00372713" w:rsidRPr="007356CD" w:rsidRDefault="00283FA4" w:rsidP="007356CD">
      <w:pPr>
        <w:spacing w:before="46"/>
        <w:ind w:left="100" w:right="421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Your latest degree should appear fir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t,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men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 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ur GPA if it is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3.0 or above.</w:t>
      </w:r>
    </w:p>
    <w:p w14:paraId="6EDAB9AB" w14:textId="77777777" w:rsidR="00372713" w:rsidRPr="007356CD" w:rsidRDefault="00283FA4" w:rsidP="007356CD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Mercy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College, 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obbs Ferry, NY                          </w:t>
      </w:r>
      <w:r w:rsidRPr="007356CD">
        <w:rPr>
          <w:rFonts w:asciiTheme="minorHAnsi" w:eastAsia="Baskerville Old Face" w:hAnsiTheme="minorHAnsi" w:cstheme="minorHAnsi"/>
          <w:spacing w:val="24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May-20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4</w:t>
      </w:r>
    </w:p>
    <w:p w14:paraId="5811CE6E" w14:textId="77777777" w:rsidR="00372713" w:rsidRPr="007356CD" w:rsidRDefault="00283FA4" w:rsidP="007356CD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B. A.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Ma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jor: Communications</w:t>
      </w:r>
    </w:p>
    <w:p w14:paraId="3E292ECC" w14:textId="77777777" w:rsidR="00372713" w:rsidRPr="007356CD" w:rsidRDefault="00283FA4" w:rsidP="007356CD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Mercy College,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obbs Ferry, NY                            </w:t>
      </w:r>
      <w:r w:rsidRPr="007356CD">
        <w:rPr>
          <w:rFonts w:asciiTheme="minorHAnsi" w:eastAsia="Baskerville Old Face" w:hAnsiTheme="minorHAnsi" w:cstheme="minorHAnsi"/>
          <w:spacing w:val="24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May-20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6</w:t>
      </w:r>
    </w:p>
    <w:p w14:paraId="4CF523F9" w14:textId="77777777" w:rsidR="00372713" w:rsidRPr="007356CD" w:rsidRDefault="00283FA4" w:rsidP="007356CD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B.S. Ma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j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or: Public Accounting, GPA 3.9</w:t>
      </w:r>
    </w:p>
    <w:p w14:paraId="7371D574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116C6B6" w14:textId="77777777" w:rsidR="00372713" w:rsidRPr="007356CD" w:rsidRDefault="00372713" w:rsidP="007356C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1D232D3" w14:textId="77777777" w:rsidR="00372713" w:rsidRPr="007356CD" w:rsidRDefault="00283FA4" w:rsidP="007356CD">
      <w:pPr>
        <w:ind w:left="100" w:right="316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EXPERIENC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: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I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 this se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tion 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 are sim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p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ly g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ing to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list y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our work experience. You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hould be sure to i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>n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clude all full tim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, internship, part- time, paid, unpaid, v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nteer work experience</w:t>
      </w:r>
    </w:p>
    <w:p w14:paraId="47F4821F" w14:textId="77777777" w:rsidR="00372713" w:rsidRPr="007356CD" w:rsidRDefault="00372713" w:rsidP="007356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A30C551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C0E770A" w14:textId="77777777" w:rsidR="00372713" w:rsidRPr="007356CD" w:rsidRDefault="00283FA4" w:rsidP="007356CD">
      <w:pPr>
        <w:ind w:left="100" w:right="391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References: The following phrase is optional since most employers will ask you for refer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nces at the time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f the job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offer.  Don’t include your referenc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 with 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ur re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me</w:t>
      </w:r>
    </w:p>
    <w:p w14:paraId="21F98078" w14:textId="77777777" w:rsidR="00372713" w:rsidRPr="007356CD" w:rsidRDefault="00283FA4" w:rsidP="007356CD">
      <w:pPr>
        <w:ind w:left="2369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pgSz w:w="12240" w:h="15840"/>
          <w:pgMar w:top="1020" w:right="1420" w:bottom="280" w:left="1340" w:header="720" w:footer="72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position w:val="2"/>
          <w:sz w:val="22"/>
          <w:szCs w:val="22"/>
        </w:rPr>
        <w:t>“References</w:t>
      </w:r>
      <w:r w:rsidRPr="007356CD">
        <w:rPr>
          <w:rFonts w:asciiTheme="minorHAnsi" w:eastAsia="Baskerville Old Face" w:hAnsiTheme="minorHAnsi" w:cstheme="minorHAnsi"/>
          <w:spacing w:val="1"/>
          <w:position w:val="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position w:val="2"/>
          <w:sz w:val="22"/>
          <w:szCs w:val="22"/>
        </w:rPr>
        <w:t>Available Upon Request”</w:t>
      </w:r>
    </w:p>
    <w:p w14:paraId="7BC23A28" w14:textId="77777777" w:rsidR="00372713" w:rsidRPr="007356CD" w:rsidRDefault="00283FA4" w:rsidP="007356CD">
      <w:pPr>
        <w:ind w:left="16" w:right="15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w w:val="95"/>
          <w:position w:val="9"/>
          <w:sz w:val="22"/>
          <w:szCs w:val="22"/>
        </w:rPr>
        <w:lastRenderedPageBreak/>
        <w:t>Chronological</w:t>
      </w:r>
      <w:r w:rsidRPr="007356CD">
        <w:rPr>
          <w:rFonts w:asciiTheme="minorHAnsi" w:eastAsia="Baskerville Old Face" w:hAnsiTheme="minorHAnsi" w:cstheme="minorHAnsi"/>
          <w:spacing w:val="2"/>
          <w:w w:val="95"/>
          <w:position w:val="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5"/>
          <w:position w:val="9"/>
          <w:sz w:val="22"/>
          <w:szCs w:val="22"/>
        </w:rPr>
        <w:t>Resume</w:t>
      </w:r>
    </w:p>
    <w:p w14:paraId="653E0412" w14:textId="77777777" w:rsidR="00372713" w:rsidRPr="007356CD" w:rsidRDefault="00283FA4" w:rsidP="007356CD">
      <w:pPr>
        <w:spacing w:before="85"/>
        <w:ind w:left="2974" w:right="2974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8"/>
          <w:pgSz w:w="12240" w:h="15840"/>
          <w:pgMar w:top="3540" w:right="1660" w:bottom="280" w:left="1660" w:header="2952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Format</w:t>
      </w:r>
    </w:p>
    <w:p w14:paraId="172F03FA" w14:textId="77777777" w:rsidR="00372713" w:rsidRPr="007356CD" w:rsidRDefault="00283FA4" w:rsidP="007356CD">
      <w:pPr>
        <w:spacing w:before="97"/>
        <w:ind w:left="26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lastRenderedPageBreak/>
        <w:t>Chronological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Resume Format</w:t>
      </w:r>
    </w:p>
    <w:p w14:paraId="01B854B5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179650CA" w14:textId="77777777" w:rsidR="00372713" w:rsidRPr="007356CD" w:rsidRDefault="00372713" w:rsidP="007356C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CA60F3A" w14:textId="77777777" w:rsidR="00372713" w:rsidRPr="007356CD" w:rsidRDefault="00283FA4" w:rsidP="007356CD">
      <w:pPr>
        <w:ind w:left="120" w:right="254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The Chronologi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l Resume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format is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the most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widely used style and the most familiar of r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sume styles to emp</w:t>
      </w:r>
      <w:r w:rsidRPr="007356CD">
        <w:rPr>
          <w:rFonts w:asciiTheme="minorHAnsi" w:eastAsia="Baskerville Old Face" w:hAnsiTheme="minorHAnsi" w:cstheme="minorHAnsi"/>
          <w:spacing w:val="-4"/>
          <w:sz w:val="22"/>
          <w:szCs w:val="22"/>
        </w:rPr>
        <w:t>l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oyers.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t lists experience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in reverse chronological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ord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 primarily focusing on work experience.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Generally, when utilizing this format, your int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nt should be to recap 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ur last 10 years of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work experience.</w:t>
      </w:r>
    </w:p>
    <w:p w14:paraId="09A31D9C" w14:textId="77777777" w:rsidR="00372713" w:rsidRPr="007356CD" w:rsidRDefault="00372713" w:rsidP="007356C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1B38EC3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078A54E" w14:textId="77777777" w:rsidR="00372713" w:rsidRPr="007356CD" w:rsidRDefault="00283FA4" w:rsidP="007356CD">
      <w:pPr>
        <w:ind w:left="120" w:right="2394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The format for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he Chronological Resume is as foll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ws: OBJEC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IVE: </w:t>
      </w:r>
      <w:r w:rsidRPr="007356CD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fer to Functional Resume</w:t>
      </w:r>
    </w:p>
    <w:p w14:paraId="5F6A92B3" w14:textId="77777777" w:rsidR="00372713" w:rsidRPr="007356CD" w:rsidRDefault="00283FA4" w:rsidP="007356CD">
      <w:pPr>
        <w:ind w:left="120" w:right="59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EXPERIENC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: This section makes most of the chronological resume. In the Experience section you are attempt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ng to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recap 5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or 6 spe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ific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du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ies a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nd responsibiliti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 in your prior work history. Rem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mber in this section you do not want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 rewrite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your job</w:t>
      </w:r>
      <w:r w:rsidRPr="007356CD">
        <w:rPr>
          <w:rFonts w:asciiTheme="minorHAnsi" w:eastAsia="Baskerville Old Face" w:hAnsiTheme="minorHAnsi" w:cstheme="minorHAnsi"/>
          <w:spacing w:val="-4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description, you want to talk about what you actually did. This is your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opportunity to show a prospective employer what you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accomplished.</w:t>
      </w:r>
    </w:p>
    <w:p w14:paraId="168AD67D" w14:textId="77777777" w:rsidR="00372713" w:rsidRPr="007356CD" w:rsidRDefault="00372713" w:rsidP="007356C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7533DBE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F749509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Position held may be listed as foll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:</w:t>
      </w:r>
    </w:p>
    <w:p w14:paraId="36867381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F09F1CE" w14:textId="77777777" w:rsidR="00372713" w:rsidRPr="007356CD" w:rsidRDefault="00372713" w:rsidP="007356C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B8E52CA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Rent-a-Center,</w:t>
      </w:r>
      <w:r w:rsidRPr="007356CD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Yonkers,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NY                                   </w:t>
      </w:r>
      <w:r w:rsidRPr="007356CD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1998-Present</w:t>
      </w:r>
    </w:p>
    <w:p w14:paraId="3E0AD8E3" w14:textId="77777777" w:rsidR="00372713" w:rsidRPr="007356CD" w:rsidRDefault="00283FA4" w:rsidP="007356CD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Store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Manager</w:t>
      </w:r>
    </w:p>
    <w:p w14:paraId="412F5D92" w14:textId="77777777" w:rsidR="00372713" w:rsidRPr="007356CD" w:rsidRDefault="00283FA4" w:rsidP="007356CD">
      <w:pPr>
        <w:spacing w:before="18"/>
        <w:ind w:left="48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Courier New" w:hAnsiTheme="minorHAnsi" w:cstheme="minorHAnsi"/>
          <w:sz w:val="22"/>
          <w:szCs w:val="22"/>
        </w:rPr>
        <w:t>o</w:t>
      </w:r>
      <w:r w:rsidRPr="007356CD">
        <w:rPr>
          <w:rFonts w:asciiTheme="minorHAnsi" w:eastAsia="Courier New" w:hAnsiTheme="minorHAnsi" w:cstheme="minorHAnsi"/>
          <w:spacing w:val="-24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Motivat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d and led a staff of 22 employees</w:t>
      </w:r>
    </w:p>
    <w:p w14:paraId="51259376" w14:textId="77777777" w:rsidR="00372713" w:rsidRPr="007356CD" w:rsidRDefault="00283FA4" w:rsidP="007356CD">
      <w:pPr>
        <w:spacing w:before="2"/>
        <w:ind w:left="48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Courier New" w:hAnsiTheme="minorHAnsi" w:cstheme="minorHAnsi"/>
          <w:sz w:val="22"/>
          <w:szCs w:val="22"/>
        </w:rPr>
        <w:t>o</w:t>
      </w:r>
      <w:r w:rsidRPr="007356CD">
        <w:rPr>
          <w:rFonts w:asciiTheme="minorHAnsi" w:eastAsia="Courier New" w:hAnsiTheme="minorHAnsi" w:cstheme="minorHAnsi"/>
          <w:spacing w:val="-24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Increased business by 29% each year</w:t>
      </w:r>
    </w:p>
    <w:p w14:paraId="29970583" w14:textId="77777777" w:rsidR="00372713" w:rsidRPr="007356CD" w:rsidRDefault="00283FA4" w:rsidP="007356CD">
      <w:pPr>
        <w:spacing w:before="2"/>
        <w:ind w:left="840" w:right="203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Courier New" w:hAnsiTheme="minorHAnsi" w:cstheme="minorHAnsi"/>
          <w:sz w:val="22"/>
          <w:szCs w:val="22"/>
        </w:rPr>
        <w:t>o</w:t>
      </w:r>
      <w:r w:rsidRPr="007356CD">
        <w:rPr>
          <w:rFonts w:asciiTheme="minorHAnsi" w:eastAsia="Courier New" w:hAnsiTheme="minorHAnsi" w:cstheme="minorHAnsi"/>
          <w:spacing w:val="-24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Develop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d a n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w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inventory system 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llowing Rent-a-Center to better track its products</w:t>
      </w:r>
    </w:p>
    <w:p w14:paraId="21BB3ECB" w14:textId="77777777" w:rsidR="00372713" w:rsidRPr="007356CD" w:rsidRDefault="00283FA4" w:rsidP="007356CD">
      <w:pPr>
        <w:ind w:left="48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Courier New" w:hAnsiTheme="minorHAnsi" w:cstheme="minorHAnsi"/>
          <w:position w:val="3"/>
          <w:sz w:val="22"/>
          <w:szCs w:val="22"/>
        </w:rPr>
        <w:t>o</w:t>
      </w:r>
      <w:r w:rsidRPr="007356CD">
        <w:rPr>
          <w:rFonts w:asciiTheme="minorHAnsi" w:eastAsia="Courier New" w:hAnsiTheme="minorHAnsi" w:cstheme="minorHAnsi"/>
          <w:spacing w:val="-24"/>
          <w:position w:val="3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position w:val="3"/>
          <w:sz w:val="22"/>
          <w:szCs w:val="22"/>
        </w:rPr>
        <w:t>Recipient of 2000 Excellence Award</w:t>
      </w:r>
    </w:p>
    <w:p w14:paraId="2764C12C" w14:textId="77777777" w:rsidR="00372713" w:rsidRPr="007356CD" w:rsidRDefault="00372713" w:rsidP="007356C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F537D24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20F4A4D9" w14:textId="77777777" w:rsidR="00372713" w:rsidRPr="007356CD" w:rsidRDefault="00283FA4" w:rsidP="007356CD">
      <w:pPr>
        <w:ind w:left="120" w:right="2494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9"/>
          <w:pgSz w:w="12240" w:h="15840"/>
          <w:pgMar w:top="1080" w:right="1360" w:bottom="280" w:left="1320" w:header="0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EDUCATION: Refer to functional resume SPECIAL SKILL</w:t>
      </w:r>
      <w:r w:rsidRPr="007356CD">
        <w:rPr>
          <w:rFonts w:asciiTheme="minorHAnsi" w:eastAsia="Baskerville Old Face" w:hAnsiTheme="minorHAnsi" w:cstheme="minorHAnsi"/>
          <w:spacing w:val="2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: Refer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 functi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nal re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su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me. REFERENCES:  Optional, refer to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functional resume.</w:t>
      </w:r>
    </w:p>
    <w:p w14:paraId="6464D958" w14:textId="77777777" w:rsidR="00372713" w:rsidRPr="007356CD" w:rsidRDefault="00283FA4" w:rsidP="007356CD">
      <w:pPr>
        <w:spacing w:before="92"/>
        <w:ind w:left="1047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10"/>
          <w:pgSz w:w="12240" w:h="15840"/>
          <w:pgMar w:top="3540" w:right="1720" w:bottom="280" w:left="1720" w:header="2952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lastRenderedPageBreak/>
        <w:t>Internet</w:t>
      </w:r>
      <w:r w:rsidRPr="007356CD">
        <w:rPr>
          <w:rFonts w:asciiTheme="minorHAnsi" w:eastAsia="Baskerville Old Face" w:hAnsiTheme="minorHAnsi" w:cstheme="minorHAnsi"/>
          <w:spacing w:val="2"/>
          <w:w w:val="95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Resumes</w:t>
      </w:r>
    </w:p>
    <w:p w14:paraId="0BF2EDDF" w14:textId="77777777" w:rsidR="00372713" w:rsidRPr="007356CD" w:rsidRDefault="00283FA4" w:rsidP="007356CD">
      <w:pPr>
        <w:spacing w:before="91"/>
        <w:ind w:left="3473" w:right="3393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lastRenderedPageBreak/>
        <w:t>Internet</w:t>
      </w:r>
      <w:r w:rsidRPr="007356CD">
        <w:rPr>
          <w:rFonts w:asciiTheme="minorHAnsi" w:eastAsia="Baskerville Old Face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Resumes</w:t>
      </w:r>
    </w:p>
    <w:p w14:paraId="019C42E1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62BE746C" w14:textId="77777777" w:rsidR="00372713" w:rsidRPr="007356CD" w:rsidRDefault="00372713" w:rsidP="007356C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F854667" w14:textId="77777777" w:rsidR="00372713" w:rsidRPr="007356CD" w:rsidRDefault="00283FA4" w:rsidP="007356CD">
      <w:pPr>
        <w:ind w:left="100" w:right="61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Internet job posting boards such as Monster.com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and HotJobs.com require you to post a resume into their online database. These services not only allow you to apply for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jobs instantaneously,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but also, allow employers to search resumes in order to find potential candidates. Most job posting boards utilize the Chronological Resume format.</w:t>
      </w:r>
    </w:p>
    <w:p w14:paraId="76EAA353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2288930D" w14:textId="77777777" w:rsidR="00372713" w:rsidRPr="007356CD" w:rsidRDefault="00372713" w:rsidP="007356C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C7E22C6" w14:textId="77777777" w:rsidR="00372713" w:rsidRPr="007356CD" w:rsidRDefault="00283FA4" w:rsidP="007356CD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Here are some helpful hints to successful online resumes:</w:t>
      </w:r>
    </w:p>
    <w:p w14:paraId="3E0909F4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BCFB193" w14:textId="77777777" w:rsidR="00372713" w:rsidRPr="007356CD" w:rsidRDefault="00372713" w:rsidP="007356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9DC4FBB" w14:textId="77777777" w:rsidR="00372713" w:rsidRPr="007356CD" w:rsidRDefault="00283FA4" w:rsidP="007356CD">
      <w:pPr>
        <w:tabs>
          <w:tab w:val="left" w:pos="1180"/>
        </w:tabs>
        <w:ind w:left="1180" w:right="273" w:hanging="7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1.)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ab/>
        <w:t xml:space="preserve">Check and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double check your resume. Most job posting boards do not give you the option to spell check your work.</w:t>
      </w:r>
    </w:p>
    <w:p w14:paraId="43EBB889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4513466C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F81713B" w14:textId="77777777" w:rsidR="00372713" w:rsidRPr="007356CD" w:rsidRDefault="00283FA4" w:rsidP="007356CD">
      <w:pPr>
        <w:tabs>
          <w:tab w:val="left" w:pos="1180"/>
        </w:tabs>
        <w:ind w:left="1180" w:right="193" w:hanging="7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2.)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ab/>
        <w:t>Log into your job posting board accounts often. This will keep your resume on the top of the search when prospective employers are searching resume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s.</w:t>
      </w:r>
    </w:p>
    <w:p w14:paraId="73E1AFA9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341CCE52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023F73B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ED06B4D" w14:textId="77777777" w:rsidR="00372713" w:rsidRPr="007356CD" w:rsidRDefault="00372713" w:rsidP="007356C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CB12CC8" w14:textId="77777777" w:rsidR="00372713" w:rsidRPr="007356CD" w:rsidRDefault="00283FA4" w:rsidP="007356CD">
      <w:pPr>
        <w:ind w:left="413" w:right="51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3.)  </w:t>
      </w:r>
      <w:r w:rsidRPr="007356CD">
        <w:rPr>
          <w:rFonts w:asciiTheme="minorHAnsi" w:eastAsia="Baskerville Old Face" w:hAnsiTheme="minorHAnsi" w:cstheme="minorHAnsi"/>
          <w:spacing w:val="7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Use keywords that are specifically related to your field.</w:t>
      </w:r>
    </w:p>
    <w:p w14:paraId="640FDD41" w14:textId="77777777" w:rsidR="00372713" w:rsidRPr="007356CD" w:rsidRDefault="00283FA4" w:rsidP="007356CD">
      <w:pPr>
        <w:spacing w:before="50"/>
        <w:ind w:left="118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These keywords are listed in every top job posting sites.</w:t>
      </w:r>
    </w:p>
    <w:p w14:paraId="4FA7F655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9A1EE0C" w14:textId="77777777" w:rsidR="00372713" w:rsidRPr="007356CD" w:rsidRDefault="00372713" w:rsidP="007356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363406" w14:textId="77777777" w:rsidR="00372713" w:rsidRPr="007356CD" w:rsidRDefault="00283FA4" w:rsidP="007356CD">
      <w:pPr>
        <w:ind w:left="46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4.)  </w:t>
      </w:r>
      <w:r w:rsidRPr="007356CD">
        <w:rPr>
          <w:rFonts w:asciiTheme="minorHAnsi" w:eastAsia="Baskerville Old Face" w:hAnsiTheme="minorHAnsi" w:cstheme="minorHAnsi"/>
          <w:spacing w:val="7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Be selective when posting your resume on job boards.</w:t>
      </w:r>
    </w:p>
    <w:p w14:paraId="3E76B926" w14:textId="77777777" w:rsidR="00372713" w:rsidRPr="007356CD" w:rsidRDefault="00283FA4" w:rsidP="007356CD">
      <w:pPr>
        <w:spacing w:before="51"/>
        <w:ind w:left="1180" w:right="118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11"/>
          <w:pgSz w:w="12240" w:h="15840"/>
          <w:pgMar w:top="1040" w:right="1420" w:bottom="280" w:left="1340" w:header="0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Employers are not impressed when they see your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resume on every site, it makes you look desperate.</w:t>
      </w:r>
    </w:p>
    <w:p w14:paraId="6BA9C104" w14:textId="77777777" w:rsidR="00372713" w:rsidRPr="007356CD" w:rsidRDefault="00283FA4" w:rsidP="007356CD">
      <w:pPr>
        <w:ind w:left="111" w:right="-62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12"/>
          <w:pgSz w:w="12240" w:h="15840"/>
          <w:pgMar w:top="3540" w:right="1700" w:bottom="280" w:left="1700" w:header="2952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w w:val="95"/>
          <w:position w:val="9"/>
          <w:sz w:val="22"/>
          <w:szCs w:val="22"/>
        </w:rPr>
        <w:lastRenderedPageBreak/>
        <w:t>Resume</w:t>
      </w:r>
      <w:r w:rsidRPr="007356CD">
        <w:rPr>
          <w:rFonts w:asciiTheme="minorHAnsi" w:eastAsia="Baskerville Old Face" w:hAnsiTheme="minorHAnsi" w:cstheme="minorHAnsi"/>
          <w:spacing w:val="2"/>
          <w:w w:val="95"/>
          <w:position w:val="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5"/>
          <w:position w:val="9"/>
          <w:sz w:val="22"/>
          <w:szCs w:val="22"/>
        </w:rPr>
        <w:t>Writing</w:t>
      </w:r>
      <w:r w:rsidRPr="007356CD">
        <w:rPr>
          <w:rFonts w:asciiTheme="minorHAnsi" w:eastAsia="Baskerville Old Face" w:hAnsiTheme="minorHAnsi" w:cstheme="minorHAnsi"/>
          <w:spacing w:val="2"/>
          <w:w w:val="95"/>
          <w:position w:val="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position w:val="9"/>
          <w:sz w:val="22"/>
          <w:szCs w:val="22"/>
        </w:rPr>
        <w:t>Hints</w:t>
      </w:r>
    </w:p>
    <w:p w14:paraId="6A5EAAF7" w14:textId="77777777" w:rsidR="00372713" w:rsidRPr="007356CD" w:rsidRDefault="00372713" w:rsidP="007356C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CD1B0F4" w14:textId="77777777" w:rsidR="00372713" w:rsidRPr="007356CD" w:rsidRDefault="00283FA4" w:rsidP="007356CD">
      <w:pPr>
        <w:ind w:left="3001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Resume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Writing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Hints</w:t>
      </w:r>
    </w:p>
    <w:p w14:paraId="237E57B6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40F79724" w14:textId="77777777" w:rsidR="00372713" w:rsidRPr="007356CD" w:rsidRDefault="00372713" w:rsidP="007356C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6E187E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1.)</w:t>
      </w:r>
      <w:r w:rsidRPr="007356CD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Remember a resume is a marketi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g tool not a career obituary.</w:t>
      </w:r>
    </w:p>
    <w:p w14:paraId="1BAE8081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1084898B" w14:textId="77777777" w:rsidR="00372713" w:rsidRPr="007356CD" w:rsidRDefault="00372713" w:rsidP="007356C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79D4135" w14:textId="77777777" w:rsidR="00372713" w:rsidRPr="007356CD" w:rsidRDefault="00283FA4" w:rsidP="007356CD">
      <w:pPr>
        <w:ind w:left="510" w:right="845" w:hanging="39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2.)</w:t>
      </w:r>
      <w:r w:rsidRPr="007356CD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Fine tune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every re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me you send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out to match the job you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are applying for.</w:t>
      </w:r>
    </w:p>
    <w:p w14:paraId="76DB726E" w14:textId="77777777" w:rsidR="00372713" w:rsidRPr="007356CD" w:rsidRDefault="00372713" w:rsidP="007356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BC1E08B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37D014A1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3.)</w:t>
      </w:r>
      <w:r w:rsidRPr="007356CD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Conduct research on a company before applying for a job.</w:t>
      </w:r>
    </w:p>
    <w:p w14:paraId="44B4400D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20A0B36" w14:textId="77777777" w:rsidR="00372713" w:rsidRPr="007356CD" w:rsidRDefault="00372713" w:rsidP="007356C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65D044F" w14:textId="77777777" w:rsidR="00372713" w:rsidRPr="007356CD" w:rsidRDefault="00283FA4" w:rsidP="007356CD">
      <w:pPr>
        <w:ind w:left="510" w:right="69" w:hanging="39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4.)</w:t>
      </w:r>
      <w:r w:rsidRPr="007356CD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Assess your credentials; make sure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there are no inaccuracies or false statements.</w:t>
      </w:r>
    </w:p>
    <w:p w14:paraId="197B47E8" w14:textId="77777777" w:rsidR="00372713" w:rsidRPr="007356CD" w:rsidRDefault="00372713" w:rsidP="007356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98256C4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8475B9F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5.)</w:t>
      </w:r>
      <w:r w:rsidRPr="007356CD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Avoid job titles in your objective.</w:t>
      </w:r>
    </w:p>
    <w:p w14:paraId="3492A201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85DBF86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F897C9A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6.)</w:t>
      </w:r>
      <w:r w:rsidRPr="007356CD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Include your most imp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rtant skill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, a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complishments,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q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alities.</w:t>
      </w:r>
    </w:p>
    <w:p w14:paraId="187E02C7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353D562C" w14:textId="77777777" w:rsidR="00372713" w:rsidRPr="007356CD" w:rsidRDefault="00372713" w:rsidP="007356C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D1FB393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13"/>
          <w:pgSz w:w="12240" w:h="15840"/>
          <w:pgMar w:top="660" w:right="1520" w:bottom="280" w:left="1500" w:header="0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7.)</w:t>
      </w:r>
      <w:r w:rsidRPr="007356CD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Have someone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proof read the resume before you submit it.</w:t>
      </w:r>
    </w:p>
    <w:p w14:paraId="1438BCDC" w14:textId="77777777" w:rsidR="00372713" w:rsidRPr="007356CD" w:rsidRDefault="00372713" w:rsidP="007356C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FB20F13" w14:textId="77777777" w:rsidR="00372713" w:rsidRPr="007356CD" w:rsidRDefault="00283FA4" w:rsidP="007356CD">
      <w:pPr>
        <w:ind w:left="926" w:right="56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Sample</w:t>
      </w:r>
      <w:r w:rsidRPr="007356CD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Functional</w:t>
      </w:r>
    </w:p>
    <w:p w14:paraId="4CF92CDC" w14:textId="77777777" w:rsidR="00372713" w:rsidRPr="007356CD" w:rsidRDefault="00283FA4" w:rsidP="007356CD">
      <w:pPr>
        <w:spacing w:before="85"/>
        <w:ind w:left="2771" w:right="2412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14"/>
          <w:pgSz w:w="12240" w:h="15840"/>
          <w:pgMar w:top="3140" w:right="1720" w:bottom="280" w:left="1720" w:header="2952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Resumes</w:t>
      </w:r>
    </w:p>
    <w:p w14:paraId="0E3ACF6A" w14:textId="77777777" w:rsidR="00372713" w:rsidRPr="007356CD" w:rsidRDefault="00283FA4" w:rsidP="007356CD">
      <w:pPr>
        <w:spacing w:before="59"/>
        <w:ind w:left="4078" w:right="4039"/>
        <w:jc w:val="center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z w:val="22"/>
          <w:szCs w:val="22"/>
        </w:rPr>
        <w:lastRenderedPageBreak/>
        <w:t>J</w:t>
      </w:r>
      <w:r w:rsidRPr="007356CD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7356CD">
        <w:rPr>
          <w:rFonts w:asciiTheme="minorHAnsi" w:hAnsiTheme="minorHAnsi" w:cstheme="minorHAnsi"/>
          <w:b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sz w:val="22"/>
          <w:szCs w:val="22"/>
        </w:rPr>
        <w:t>NN</w:t>
      </w:r>
      <w:r w:rsidRPr="007356C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J</w:t>
      </w:r>
      <w:r w:rsidRPr="007356CD">
        <w:rPr>
          <w:rFonts w:asciiTheme="minorHAnsi" w:hAnsiTheme="minorHAnsi" w:cstheme="minorHAnsi"/>
          <w:b/>
          <w:w w:val="99"/>
          <w:sz w:val="22"/>
          <w:szCs w:val="22"/>
        </w:rPr>
        <w:t>ONES</w:t>
      </w:r>
    </w:p>
    <w:p w14:paraId="0133C0AC" w14:textId="77777777" w:rsidR="00372713" w:rsidRPr="007356CD" w:rsidRDefault="00283FA4" w:rsidP="007356CD">
      <w:pPr>
        <w:ind w:left="3074" w:right="3033"/>
        <w:jc w:val="center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94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ith</w:t>
      </w:r>
      <w:r w:rsidRPr="007356C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Street,</w:t>
      </w:r>
      <w:r w:rsidRPr="007356C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Floral</w:t>
      </w:r>
      <w:r w:rsidRPr="007356C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Park,</w:t>
      </w:r>
      <w:r w:rsidRPr="007356C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NY</w:t>
      </w:r>
      <w:r w:rsidRPr="007356C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w w:val="99"/>
          <w:sz w:val="22"/>
          <w:szCs w:val="22"/>
        </w:rPr>
        <w:t xml:space="preserve">11001 </w:t>
      </w:r>
      <w:r w:rsidRPr="007356CD">
        <w:rPr>
          <w:rFonts w:asciiTheme="minorHAnsi" w:hAnsiTheme="minorHAnsi" w:cstheme="minorHAnsi"/>
          <w:sz w:val="22"/>
          <w:szCs w:val="22"/>
        </w:rPr>
        <w:t>(516)</w:t>
      </w:r>
      <w:r w:rsidRPr="007356C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w w:val="99"/>
          <w:sz w:val="22"/>
          <w:szCs w:val="22"/>
        </w:rPr>
        <w:t>2</w:t>
      </w:r>
      <w:r w:rsidRPr="007356CD">
        <w:rPr>
          <w:rFonts w:asciiTheme="minorHAnsi" w:hAnsiTheme="minorHAnsi" w:cstheme="minorHAnsi"/>
          <w:w w:val="99"/>
          <w:sz w:val="22"/>
          <w:szCs w:val="22"/>
        </w:rPr>
        <w:t>22-</w:t>
      </w:r>
      <w:r w:rsidRPr="007356CD">
        <w:rPr>
          <w:rFonts w:asciiTheme="minorHAnsi" w:hAnsiTheme="minorHAnsi" w:cstheme="minorHAnsi"/>
          <w:spacing w:val="-1"/>
          <w:w w:val="99"/>
          <w:sz w:val="22"/>
          <w:szCs w:val="22"/>
        </w:rPr>
        <w:t>34</w:t>
      </w:r>
      <w:r w:rsidRPr="007356CD">
        <w:rPr>
          <w:rFonts w:asciiTheme="minorHAnsi" w:hAnsiTheme="minorHAnsi" w:cstheme="minorHAnsi"/>
          <w:w w:val="99"/>
          <w:sz w:val="22"/>
          <w:szCs w:val="22"/>
        </w:rPr>
        <w:t>56</w:t>
      </w:r>
    </w:p>
    <w:p w14:paraId="39732B93" w14:textId="77777777" w:rsidR="00372713" w:rsidRPr="007356CD" w:rsidRDefault="00372713" w:rsidP="007356C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5B7CE0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AD24D7A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pict w14:anchorId="08F3FA5F">
          <v:group id="_x0000_s1028" style="position:absolute;left:0;text-align:left;margin-left:70.5pt;margin-top:-14.5pt;width:471pt;height:0;z-index:-251659264;mso-position-horizontal-relative:page" coordorigin="1410,-290" coordsize="9420,0">
            <v:shape id="_x0000_s1029" style="position:absolute;left:1410;top:-290;width:9420;height:0" coordorigin="1410,-290" coordsize="9420,0" path="m1410,-290r9420,e" filled="f" strokeweight="1.6pt">
              <v:path arrowok="t"/>
            </v:shape>
            <w10:wrap anchorx="page"/>
          </v:group>
        </w:pict>
      </w:r>
      <w:r w:rsidRPr="007356CD">
        <w:rPr>
          <w:rFonts w:asciiTheme="minorHAnsi" w:hAnsiTheme="minorHAnsi" w:cstheme="minorHAnsi"/>
          <w:b/>
          <w:sz w:val="22"/>
          <w:szCs w:val="22"/>
        </w:rPr>
        <w:t>SUMMARY</w:t>
      </w:r>
    </w:p>
    <w:p w14:paraId="50F332B0" w14:textId="77777777" w:rsidR="00372713" w:rsidRPr="007356CD" w:rsidRDefault="00283FA4" w:rsidP="007356CD">
      <w:pPr>
        <w:spacing w:before="1"/>
        <w:ind w:left="377" w:right="334" w:hanging="2"/>
        <w:jc w:val="center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A ten year </w:t>
      </w:r>
      <w:r w:rsidRPr="007356CD">
        <w:rPr>
          <w:rFonts w:asciiTheme="minorHAnsi" w:hAnsiTheme="minorHAnsi" w:cstheme="minorHAnsi"/>
          <w:sz w:val="22"/>
          <w:szCs w:val="22"/>
        </w:rPr>
        <w:t xml:space="preserve">career in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z w:val="22"/>
          <w:szCs w:val="22"/>
        </w:rPr>
        <w:t>ryi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g le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356CD">
        <w:rPr>
          <w:rFonts w:asciiTheme="minorHAnsi" w:hAnsiTheme="minorHAnsi" w:cstheme="minorHAnsi"/>
          <w:sz w:val="22"/>
          <w:szCs w:val="22"/>
        </w:rPr>
        <w:t>els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f res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356CD">
        <w:rPr>
          <w:rFonts w:asciiTheme="minorHAnsi" w:hAnsiTheme="minorHAnsi" w:cstheme="minorHAnsi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si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356CD">
        <w:rPr>
          <w:rFonts w:asciiTheme="minorHAnsi" w:hAnsiTheme="minorHAnsi" w:cstheme="minorHAnsi"/>
          <w:sz w:val="22"/>
          <w:szCs w:val="22"/>
        </w:rPr>
        <w:t>ility wit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356CD">
        <w:rPr>
          <w:rFonts w:asciiTheme="minorHAnsi" w:hAnsiTheme="minorHAnsi" w:cstheme="minorHAnsi"/>
          <w:sz w:val="22"/>
          <w:szCs w:val="22"/>
        </w:rPr>
        <w:t>in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356CD">
        <w:rPr>
          <w:rFonts w:asciiTheme="minorHAnsi" w:hAnsiTheme="minorHAnsi" w:cstheme="minorHAnsi"/>
          <w:sz w:val="22"/>
          <w:szCs w:val="22"/>
        </w:rPr>
        <w:t xml:space="preserve">e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356CD">
        <w:rPr>
          <w:rFonts w:asciiTheme="minorHAnsi" w:hAnsiTheme="minorHAnsi" w:cstheme="minorHAnsi"/>
          <w:sz w:val="22"/>
          <w:szCs w:val="22"/>
        </w:rPr>
        <w:t>eti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g 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 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istrati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fu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ctio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f 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356CD">
        <w:rPr>
          <w:rFonts w:asciiTheme="minorHAnsi" w:hAnsiTheme="minorHAnsi" w:cstheme="minorHAnsi"/>
          <w:sz w:val="22"/>
          <w:szCs w:val="22"/>
        </w:rPr>
        <w:t>e 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z w:val="22"/>
          <w:szCs w:val="22"/>
        </w:rPr>
        <w:t>g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z w:val="22"/>
          <w:szCs w:val="22"/>
        </w:rPr>
        <w:t>nization.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detail ori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nted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al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356CD">
        <w:rPr>
          <w:rFonts w:asciiTheme="minorHAnsi" w:hAnsiTheme="minorHAnsi" w:cstheme="minorHAnsi"/>
          <w:sz w:val="22"/>
          <w:szCs w:val="22"/>
        </w:rPr>
        <w:t>tical pr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fessi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al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7356CD">
        <w:rPr>
          <w:rFonts w:asciiTheme="minorHAnsi" w:hAnsiTheme="minorHAnsi" w:cstheme="minorHAnsi"/>
          <w:sz w:val="22"/>
          <w:szCs w:val="22"/>
        </w:rPr>
        <w:t>eri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g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st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7356CD">
        <w:rPr>
          <w:rFonts w:asciiTheme="minorHAnsi" w:hAnsiTheme="minorHAnsi" w:cstheme="minorHAnsi"/>
          <w:sz w:val="22"/>
          <w:szCs w:val="22"/>
        </w:rPr>
        <w:t xml:space="preserve">ng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7356CD">
        <w:rPr>
          <w:rFonts w:asciiTheme="minorHAnsi" w:hAnsiTheme="minorHAnsi" w:cstheme="minorHAnsi"/>
          <w:sz w:val="22"/>
          <w:szCs w:val="22"/>
        </w:rPr>
        <w:t>esentati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n 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sign a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plat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z w:val="22"/>
          <w:szCs w:val="22"/>
        </w:rPr>
        <w:t>m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training</w:t>
      </w:r>
    </w:p>
    <w:p w14:paraId="1CEC5CF6" w14:textId="77777777" w:rsidR="00372713" w:rsidRPr="007356CD" w:rsidRDefault="00283FA4" w:rsidP="007356CD">
      <w:pPr>
        <w:ind w:left="257" w:right="212"/>
        <w:jc w:val="center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356CD">
        <w:rPr>
          <w:rFonts w:asciiTheme="minorHAnsi" w:hAnsiTheme="minorHAnsi" w:cstheme="minorHAnsi"/>
          <w:sz w:val="22"/>
          <w:szCs w:val="22"/>
        </w:rPr>
        <w:t>ilities. 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356CD">
        <w:rPr>
          <w:rFonts w:asciiTheme="minorHAnsi" w:hAnsiTheme="minorHAnsi" w:cstheme="minorHAnsi"/>
          <w:sz w:val="22"/>
          <w:szCs w:val="22"/>
        </w:rPr>
        <w:t xml:space="preserve">le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hAnsiTheme="minorHAnsi" w:cstheme="minorHAnsi"/>
          <w:sz w:val="22"/>
          <w:szCs w:val="22"/>
        </w:rPr>
        <w:t>o f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llow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etailed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instr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ct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hAnsiTheme="minorHAnsi" w:cstheme="minorHAnsi"/>
          <w:sz w:val="22"/>
          <w:szCs w:val="22"/>
        </w:rPr>
        <w:t>, w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rk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n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tly,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r as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z w:val="22"/>
          <w:szCs w:val="22"/>
        </w:rPr>
        <w:t>rt of a team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to 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 xml:space="preserve">re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izati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</w:p>
    <w:p w14:paraId="32B706BC" w14:textId="77777777" w:rsidR="00372713" w:rsidRPr="007356CD" w:rsidRDefault="00283FA4" w:rsidP="007356CD">
      <w:pPr>
        <w:ind w:left="430" w:right="389"/>
        <w:jc w:val="center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nee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are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be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g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et.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Pr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ficient in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ic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hAnsiTheme="minorHAnsi" w:cstheme="minorHAnsi"/>
          <w:sz w:val="22"/>
          <w:szCs w:val="22"/>
        </w:rPr>
        <w:t>oft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56CD">
        <w:rPr>
          <w:rFonts w:asciiTheme="minorHAnsi" w:hAnsiTheme="minorHAnsi" w:cstheme="minorHAnsi"/>
          <w:sz w:val="22"/>
          <w:szCs w:val="22"/>
        </w:rPr>
        <w:t>fice: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Access, 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7356CD">
        <w:rPr>
          <w:rFonts w:asciiTheme="minorHAnsi" w:hAnsiTheme="minorHAnsi" w:cstheme="minorHAnsi"/>
          <w:sz w:val="22"/>
          <w:szCs w:val="22"/>
        </w:rPr>
        <w:t>cel,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tlo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356CD">
        <w:rPr>
          <w:rFonts w:asciiTheme="minorHAnsi" w:hAnsiTheme="minorHAnsi" w:cstheme="minorHAnsi"/>
          <w:sz w:val="22"/>
          <w:szCs w:val="22"/>
        </w:rPr>
        <w:t>, PowerP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z w:val="22"/>
          <w:szCs w:val="22"/>
        </w:rPr>
        <w:t>nt,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W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; L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N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tes, Dream</w:t>
      </w:r>
      <w:r w:rsidRPr="007356C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356CD">
        <w:rPr>
          <w:rFonts w:asciiTheme="minorHAnsi" w:hAnsiTheme="minorHAnsi" w:cstheme="minorHAnsi"/>
          <w:sz w:val="22"/>
          <w:szCs w:val="22"/>
        </w:rPr>
        <w:t>eav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r and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oth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f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hAnsiTheme="minorHAnsi" w:cstheme="minorHAnsi"/>
          <w:sz w:val="22"/>
          <w:szCs w:val="22"/>
        </w:rPr>
        <w:t>ware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applications.</w:t>
      </w:r>
    </w:p>
    <w:p w14:paraId="328A2B12" w14:textId="77777777" w:rsidR="00372713" w:rsidRPr="007356CD" w:rsidRDefault="00372713" w:rsidP="007356C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9A32408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z w:val="22"/>
          <w:szCs w:val="22"/>
        </w:rPr>
        <w:t xml:space="preserve">CAREER </w:t>
      </w:r>
      <w:r w:rsidRPr="007356CD">
        <w:rPr>
          <w:rFonts w:asciiTheme="minorHAnsi" w:hAnsiTheme="minorHAnsi" w:cstheme="minorHAnsi"/>
          <w:b/>
          <w:sz w:val="22"/>
          <w:szCs w:val="22"/>
        </w:rPr>
        <w:t>ACCOMPLISHMENTS</w:t>
      </w:r>
    </w:p>
    <w:p w14:paraId="02AA4697" w14:textId="77777777" w:rsidR="00372713" w:rsidRPr="007356CD" w:rsidRDefault="00283FA4" w:rsidP="007356CD">
      <w:pPr>
        <w:ind w:left="485" w:right="280"/>
        <w:jc w:val="center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tai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ed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 xml:space="preserve">ternet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7356CD">
        <w:rPr>
          <w:rFonts w:asciiTheme="minorHAnsi" w:hAnsiTheme="minorHAnsi" w:cstheme="minorHAnsi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et w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b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site c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ntent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f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12 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part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ents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 xml:space="preserve">with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7356CD">
        <w:rPr>
          <w:rFonts w:asciiTheme="minorHAnsi" w:hAnsiTheme="minorHAnsi" w:cstheme="minorHAnsi"/>
          <w:sz w:val="22"/>
          <w:szCs w:val="22"/>
        </w:rPr>
        <w:t>%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ac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hAnsiTheme="minorHAnsi" w:cstheme="minorHAnsi"/>
          <w:sz w:val="22"/>
          <w:szCs w:val="22"/>
        </w:rPr>
        <w:t>uracy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usi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g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356CD">
        <w:rPr>
          <w:rFonts w:asciiTheme="minorHAnsi" w:hAnsiTheme="minorHAnsi" w:cstheme="minorHAnsi"/>
          <w:sz w:val="22"/>
          <w:szCs w:val="22"/>
        </w:rPr>
        <w:t>ontP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</w:p>
    <w:p w14:paraId="5962AFBF" w14:textId="77777777" w:rsidR="00372713" w:rsidRPr="007356CD" w:rsidRDefault="00283FA4" w:rsidP="007356CD">
      <w:pPr>
        <w:ind w:left="52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Prod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ced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 xml:space="preserve">quarterly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ws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p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7356CD">
        <w:rPr>
          <w:rFonts w:asciiTheme="minorHAnsi" w:hAnsiTheme="minorHAnsi" w:cstheme="minorHAnsi"/>
          <w:sz w:val="22"/>
          <w:szCs w:val="22"/>
        </w:rPr>
        <w:t>lication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c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g lay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7356CD">
        <w:rPr>
          <w:rFonts w:asciiTheme="minorHAnsi" w:hAnsiTheme="minorHAnsi" w:cstheme="minorHAnsi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desi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writi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g,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 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iting</w:t>
      </w:r>
    </w:p>
    <w:p w14:paraId="39FD28A0" w14:textId="77777777" w:rsidR="00372713" w:rsidRPr="007356CD" w:rsidRDefault="00283FA4" w:rsidP="007356CD">
      <w:pPr>
        <w:tabs>
          <w:tab w:val="left" w:pos="860"/>
        </w:tabs>
        <w:spacing w:before="2"/>
        <w:ind w:left="880" w:right="965" w:hanging="3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ab/>
        <w:t>C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rd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z w:val="22"/>
          <w:szCs w:val="22"/>
        </w:rPr>
        <w:t xml:space="preserve">nated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56CD">
        <w:rPr>
          <w:rFonts w:asciiTheme="minorHAnsi" w:hAnsiTheme="minorHAnsi" w:cstheme="minorHAnsi"/>
          <w:sz w:val="22"/>
          <w:szCs w:val="22"/>
        </w:rPr>
        <w:t>f-site s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hAnsiTheme="minorHAnsi" w:cstheme="minorHAnsi"/>
          <w:sz w:val="22"/>
          <w:szCs w:val="22"/>
        </w:rPr>
        <w:t>rategic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pl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z w:val="22"/>
          <w:szCs w:val="22"/>
        </w:rPr>
        <w:t>nn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g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356CD">
        <w:rPr>
          <w:rFonts w:asciiTheme="minorHAnsi" w:hAnsiTheme="minorHAnsi" w:cstheme="minorHAnsi"/>
          <w:sz w:val="22"/>
          <w:szCs w:val="22"/>
        </w:rPr>
        <w:t>ents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 xml:space="preserve">r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7356CD">
        <w:rPr>
          <w:rFonts w:asciiTheme="minorHAnsi" w:hAnsiTheme="minorHAnsi" w:cstheme="minorHAnsi"/>
          <w:sz w:val="22"/>
          <w:szCs w:val="22"/>
        </w:rPr>
        <w:t>5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at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hAnsiTheme="minorHAnsi" w:cstheme="minorHAnsi"/>
          <w:sz w:val="22"/>
          <w:szCs w:val="22"/>
        </w:rPr>
        <w:t>ende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s 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356CD">
        <w:rPr>
          <w:rFonts w:asciiTheme="minorHAnsi" w:hAnsiTheme="minorHAnsi" w:cstheme="minorHAnsi"/>
          <w:sz w:val="22"/>
          <w:szCs w:val="22"/>
        </w:rPr>
        <w:t xml:space="preserve">is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hAnsiTheme="minorHAnsi" w:cstheme="minorHAnsi"/>
          <w:sz w:val="22"/>
          <w:szCs w:val="22"/>
        </w:rPr>
        <w:t>lud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 xml:space="preserve">d: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anaging aw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356CD">
        <w:rPr>
          <w:rFonts w:asciiTheme="minorHAnsi" w:hAnsiTheme="minorHAnsi" w:cstheme="minorHAnsi"/>
          <w:sz w:val="22"/>
          <w:szCs w:val="22"/>
        </w:rPr>
        <w:t>d no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ation p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7356CD">
        <w:rPr>
          <w:rFonts w:asciiTheme="minorHAnsi" w:hAnsiTheme="minorHAnsi" w:cstheme="minorHAnsi"/>
          <w:sz w:val="22"/>
          <w:szCs w:val="22"/>
        </w:rPr>
        <w:t>cess,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z w:val="22"/>
          <w:szCs w:val="22"/>
        </w:rPr>
        <w:t>rr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z w:val="22"/>
          <w:szCs w:val="22"/>
        </w:rPr>
        <w:t>ng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z w:val="22"/>
          <w:szCs w:val="22"/>
        </w:rPr>
        <w:t xml:space="preserve">ng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eals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and tr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7356CD">
        <w:rPr>
          <w:rFonts w:asciiTheme="minorHAnsi" w:hAnsiTheme="minorHAnsi" w:cstheme="minorHAnsi"/>
          <w:sz w:val="22"/>
          <w:szCs w:val="22"/>
        </w:rPr>
        <w:t>el</w:t>
      </w:r>
    </w:p>
    <w:p w14:paraId="400C64BB" w14:textId="77777777" w:rsidR="00372713" w:rsidRPr="007356CD" w:rsidRDefault="00283FA4" w:rsidP="007356CD">
      <w:pPr>
        <w:ind w:left="52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Pr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356CD">
        <w:rPr>
          <w:rFonts w:asciiTheme="minorHAnsi" w:hAnsiTheme="minorHAnsi" w:cstheme="minorHAnsi"/>
          <w:sz w:val="22"/>
          <w:szCs w:val="22"/>
        </w:rPr>
        <w:t>ar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d b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res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direc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hAnsiTheme="minorHAnsi" w:cstheme="minorHAnsi"/>
          <w:sz w:val="22"/>
          <w:szCs w:val="22"/>
        </w:rPr>
        <w:t>ories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th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te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al a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hAnsiTheme="minorHAnsi" w:cstheme="minorHAnsi"/>
          <w:sz w:val="22"/>
          <w:szCs w:val="22"/>
        </w:rPr>
        <w:t>ernal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distri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ti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n</w:t>
      </w:r>
    </w:p>
    <w:p w14:paraId="36813546" w14:textId="77777777" w:rsidR="00372713" w:rsidRPr="007356CD" w:rsidRDefault="00372713" w:rsidP="007356C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5E58205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z w:val="22"/>
          <w:szCs w:val="22"/>
        </w:rPr>
        <w:t>SKILLS &amp; ABILTITIES</w:t>
      </w:r>
    </w:p>
    <w:p w14:paraId="20B9A726" w14:textId="77777777" w:rsidR="00372713" w:rsidRPr="007356CD" w:rsidRDefault="00283FA4" w:rsidP="007356CD">
      <w:pPr>
        <w:ind w:left="52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Ex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356CD">
        <w:rPr>
          <w:rFonts w:asciiTheme="minorHAnsi" w:hAnsiTheme="minorHAnsi" w:cstheme="minorHAnsi"/>
          <w:sz w:val="22"/>
          <w:szCs w:val="22"/>
        </w:rPr>
        <w:t>ert level pr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ficie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 xml:space="preserve">cy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z w:val="22"/>
          <w:szCs w:val="22"/>
        </w:rPr>
        <w:t>n Access, 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7356CD">
        <w:rPr>
          <w:rFonts w:asciiTheme="minorHAnsi" w:hAnsiTheme="minorHAnsi" w:cstheme="minorHAnsi"/>
          <w:sz w:val="22"/>
          <w:szCs w:val="22"/>
        </w:rPr>
        <w:t>cel,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Wor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tl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ok, P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werP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L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s N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tes, 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 Fro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tPa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</w:p>
    <w:p w14:paraId="0D4E3287" w14:textId="77777777" w:rsidR="00372713" w:rsidRPr="007356CD" w:rsidRDefault="00283FA4" w:rsidP="007356CD">
      <w:pPr>
        <w:ind w:left="52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356CD">
        <w:rPr>
          <w:rFonts w:asciiTheme="minorHAnsi" w:hAnsiTheme="minorHAnsi" w:cstheme="minorHAnsi"/>
          <w:sz w:val="22"/>
          <w:szCs w:val="22"/>
        </w:rPr>
        <w:t>ility to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work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closely with se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ior le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356CD">
        <w:rPr>
          <w:rFonts w:asciiTheme="minorHAnsi" w:hAnsiTheme="minorHAnsi" w:cstheme="minorHAnsi"/>
          <w:sz w:val="22"/>
          <w:szCs w:val="22"/>
        </w:rPr>
        <w:t xml:space="preserve">el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em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 on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z w:val="22"/>
          <w:szCs w:val="22"/>
        </w:rPr>
        <w:t>me se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siti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356CD">
        <w:rPr>
          <w:rFonts w:asciiTheme="minorHAnsi" w:hAnsiTheme="minorHAnsi" w:cstheme="minorHAnsi"/>
          <w:sz w:val="22"/>
          <w:szCs w:val="22"/>
        </w:rPr>
        <w:t>e 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 confi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 xml:space="preserve">tial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sz w:val="22"/>
          <w:szCs w:val="22"/>
        </w:rPr>
        <w:t>terials</w:t>
      </w:r>
    </w:p>
    <w:p w14:paraId="0BF510BB" w14:textId="77777777" w:rsidR="00372713" w:rsidRPr="007356CD" w:rsidRDefault="00283FA4" w:rsidP="007356CD">
      <w:pPr>
        <w:ind w:left="52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 xml:space="preserve">le 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o work on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lti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 xml:space="preserve">le 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jects with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tig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538F8570" w14:textId="77777777" w:rsidR="00372713" w:rsidRPr="007356CD" w:rsidRDefault="00372713" w:rsidP="007356CD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5"/>
        <w:gridCol w:w="1234"/>
      </w:tblGrid>
      <w:tr w:rsidR="00372713" w:rsidRPr="007356CD" w14:paraId="1A1357E8" w14:textId="77777777">
        <w:trPr>
          <w:trHeight w:hRule="exact" w:val="31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43FEF9AC" w14:textId="77777777" w:rsidR="00372713" w:rsidRPr="007356CD" w:rsidRDefault="00283FA4" w:rsidP="007356CD">
            <w:pPr>
              <w:spacing w:before="7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356C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X</w:t>
            </w:r>
            <w:r w:rsidRPr="007356CD">
              <w:rPr>
                <w:rFonts w:asciiTheme="minorHAnsi" w:hAnsiTheme="minorHAnsi" w:cstheme="minorHAnsi"/>
                <w:b/>
                <w:sz w:val="22"/>
                <w:szCs w:val="22"/>
              </w:rPr>
              <w:t>PERI</w:t>
            </w:r>
            <w:r w:rsidRPr="007356C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CE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27BD091D" w14:textId="77777777" w:rsidR="00372713" w:rsidRPr="007356CD" w:rsidRDefault="00372713" w:rsidP="007356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713" w:rsidRPr="007356CD" w14:paraId="08BDFB64" w14:textId="77777777">
        <w:trPr>
          <w:trHeight w:hRule="exact" w:val="229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732025DC" w14:textId="77777777" w:rsidR="00372713" w:rsidRPr="007356CD" w:rsidRDefault="00283FA4" w:rsidP="007356C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356CD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7356CD">
              <w:rPr>
                <w:rFonts w:asciiTheme="minorHAnsi" w:hAnsiTheme="minorHAnsi" w:cstheme="minorHAnsi"/>
                <w:b/>
                <w:sz w:val="22"/>
                <w:szCs w:val="22"/>
              </w:rPr>
              <w:t>EMPO</w:t>
            </w:r>
            <w:r w:rsidRPr="007356C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356CD">
              <w:rPr>
                <w:rFonts w:asciiTheme="minorHAnsi" w:hAnsiTheme="minorHAnsi" w:cstheme="minorHAnsi"/>
                <w:b/>
                <w:sz w:val="22"/>
                <w:szCs w:val="22"/>
              </w:rPr>
              <w:t>ARY</w:t>
            </w:r>
            <w:r w:rsidRPr="007356CD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b/>
                <w:sz w:val="22"/>
                <w:szCs w:val="22"/>
              </w:rPr>
              <w:t>MPL</w:t>
            </w:r>
            <w:r w:rsidRPr="007356C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b/>
                <w:sz w:val="22"/>
                <w:szCs w:val="22"/>
              </w:rPr>
              <w:t>YMENT</w:t>
            </w:r>
            <w:r w:rsidRPr="007356CD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–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York,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33596D2C" w14:textId="77777777" w:rsidR="00372713" w:rsidRPr="007356CD" w:rsidRDefault="00283FA4" w:rsidP="007356CD">
            <w:pPr>
              <w:ind w:left="324"/>
              <w:rPr>
                <w:rFonts w:asciiTheme="minorHAnsi" w:hAnsiTheme="minorHAnsi" w:cstheme="minorHAnsi"/>
                <w:sz w:val="22"/>
                <w:szCs w:val="22"/>
              </w:rPr>
            </w:pP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2002-2004</w:t>
            </w:r>
          </w:p>
        </w:tc>
      </w:tr>
      <w:tr w:rsidR="00372713" w:rsidRPr="007356CD" w14:paraId="22D8C007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7B61ECF6" w14:textId="77777777" w:rsidR="00372713" w:rsidRPr="007356CD" w:rsidRDefault="00283FA4" w:rsidP="007356C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ONY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Group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ecut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Assista</w:t>
            </w:r>
            <w:r w:rsidRPr="007356C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o t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 VP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Distrib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n Fi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6CC9E10" w14:textId="77777777" w:rsidR="00372713" w:rsidRPr="007356CD" w:rsidRDefault="00372713" w:rsidP="007356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713" w:rsidRPr="007356CD" w14:paraId="19ACA147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704B9BE4" w14:textId="77777777" w:rsidR="00372713" w:rsidRPr="007356CD" w:rsidRDefault="00283FA4" w:rsidP="007356C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Pfizer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– Fi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ial Discl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sure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alyst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1FA86162" w14:textId="77777777" w:rsidR="00372713" w:rsidRPr="007356CD" w:rsidRDefault="00372713" w:rsidP="007356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713" w:rsidRPr="007356CD" w14:paraId="48DCFF3C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0EB3EEDF" w14:textId="77777777" w:rsidR="00372713" w:rsidRPr="007356CD" w:rsidRDefault="00283FA4" w:rsidP="007356C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Ax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Veltr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p &amp;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Ha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der – Legal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t to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ng P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rtner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27DF9ED4" w14:textId="77777777" w:rsidR="00372713" w:rsidRPr="007356CD" w:rsidRDefault="00372713" w:rsidP="007356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713" w:rsidRPr="007356CD" w14:paraId="3B6EECAC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613880EE" w14:textId="77777777" w:rsidR="00372713" w:rsidRPr="007356CD" w:rsidRDefault="00283FA4" w:rsidP="007356C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Marsh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McLen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an – E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tive Assista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t HR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Be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efits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4FB70606" w14:textId="77777777" w:rsidR="00372713" w:rsidRPr="007356CD" w:rsidRDefault="00372713" w:rsidP="007356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713" w:rsidRPr="007356CD" w14:paraId="580D260C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297A49D1" w14:textId="77777777" w:rsidR="00372713" w:rsidRPr="007356CD" w:rsidRDefault="00283FA4" w:rsidP="007356C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JPM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ase – E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t Pla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nn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g Assistant to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VP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36EADC4" w14:textId="77777777" w:rsidR="00372713" w:rsidRPr="007356CD" w:rsidRDefault="00372713" w:rsidP="007356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713" w:rsidRPr="007356CD" w14:paraId="182FD3F5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0B797F24" w14:textId="77777777" w:rsidR="00372713" w:rsidRPr="007356CD" w:rsidRDefault="00283FA4" w:rsidP="007356C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Tr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st Ca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ital –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Assista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the 3 ow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g Part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ers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4F0F4751" w14:textId="77777777" w:rsidR="00372713" w:rsidRPr="007356CD" w:rsidRDefault="00372713" w:rsidP="007356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713" w:rsidRPr="007356CD" w14:paraId="661E24A2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7DE31632" w14:textId="77777777" w:rsidR="00372713" w:rsidRPr="007356CD" w:rsidRDefault="00283FA4" w:rsidP="007356C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we A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verti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ing – Train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r – P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we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nt,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pr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rietary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applicati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BD78536" w14:textId="77777777" w:rsidR="00372713" w:rsidRPr="007356CD" w:rsidRDefault="00372713" w:rsidP="007356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713" w:rsidRPr="007356CD" w14:paraId="1A7A3F30" w14:textId="77777777">
        <w:trPr>
          <w:trHeight w:hRule="exact" w:val="315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2D7047A6" w14:textId="77777777" w:rsidR="00372713" w:rsidRPr="007356CD" w:rsidRDefault="00283FA4" w:rsidP="007356C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 xml:space="preserve">J </w:t>
            </w:r>
            <w:r w:rsidRPr="007356C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alter T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ps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n – Tra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ner –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Po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wer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7356C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nt, Excel,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d p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ro</w:t>
            </w:r>
            <w:r w:rsidRPr="007356C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 xml:space="preserve">rietary 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ppli</w:t>
            </w:r>
            <w:r w:rsidRPr="007356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356CD">
              <w:rPr>
                <w:rFonts w:asciiTheme="minorHAnsi" w:hAnsiTheme="minorHAnsi" w:cstheme="minorHAnsi"/>
                <w:sz w:val="22"/>
                <w:szCs w:val="22"/>
              </w:rPr>
              <w:t>ations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47797B41" w14:textId="77777777" w:rsidR="00372713" w:rsidRPr="007356CD" w:rsidRDefault="00372713" w:rsidP="007356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ED6CE5B" w14:textId="77777777" w:rsidR="00372713" w:rsidRPr="007356CD" w:rsidRDefault="00372713" w:rsidP="007356C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1B7628E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sz w:val="22"/>
          <w:szCs w:val="22"/>
        </w:rPr>
        <w:t>MERICAN</w:t>
      </w:r>
      <w:r w:rsidRPr="007356C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I</w:t>
      </w: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b/>
          <w:sz w:val="22"/>
          <w:szCs w:val="22"/>
        </w:rPr>
        <w:t>TERNATIONAL</w:t>
      </w:r>
      <w:r w:rsidRPr="007356C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G</w:t>
      </w:r>
      <w:r w:rsidRPr="007356CD">
        <w:rPr>
          <w:rFonts w:asciiTheme="minorHAnsi" w:hAnsiTheme="minorHAnsi" w:cstheme="minorHAnsi"/>
          <w:b/>
          <w:sz w:val="22"/>
          <w:szCs w:val="22"/>
        </w:rPr>
        <w:t>RO</w:t>
      </w: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b/>
          <w:sz w:val="22"/>
          <w:szCs w:val="22"/>
        </w:rPr>
        <w:t>P</w:t>
      </w:r>
      <w:r w:rsidRPr="007356CD">
        <w:rPr>
          <w:rFonts w:asciiTheme="minorHAnsi" w:hAnsiTheme="minorHAnsi" w:cstheme="minorHAnsi"/>
          <w:b/>
          <w:sz w:val="22"/>
          <w:szCs w:val="22"/>
        </w:rPr>
        <w:t>,</w:t>
      </w:r>
      <w:r w:rsidRPr="007356CD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I</w:t>
      </w:r>
      <w:r w:rsidRPr="007356CD">
        <w:rPr>
          <w:rFonts w:asciiTheme="minorHAnsi" w:hAnsiTheme="minorHAnsi" w:cstheme="minorHAnsi"/>
          <w:b/>
          <w:sz w:val="22"/>
          <w:szCs w:val="22"/>
        </w:rPr>
        <w:t>NC</w:t>
      </w:r>
      <w:r w:rsidRPr="007356CD">
        <w:rPr>
          <w:rFonts w:asciiTheme="minorHAnsi" w:hAnsiTheme="minorHAnsi" w:cstheme="minorHAnsi"/>
          <w:b/>
          <w:spacing w:val="2"/>
          <w:sz w:val="22"/>
          <w:szCs w:val="22"/>
        </w:rPr>
        <w:t>.</w:t>
      </w:r>
      <w:r w:rsidRPr="007356CD">
        <w:rPr>
          <w:rFonts w:asciiTheme="minorHAnsi" w:hAnsiTheme="minorHAnsi" w:cstheme="minorHAnsi"/>
          <w:b/>
          <w:sz w:val="22"/>
          <w:szCs w:val="22"/>
        </w:rPr>
        <w:t>—</w:t>
      </w:r>
      <w:r w:rsidRPr="007356CD">
        <w:rPr>
          <w:rFonts w:asciiTheme="minorHAnsi" w:hAnsiTheme="minorHAnsi" w:cstheme="minorHAnsi"/>
          <w:sz w:val="22"/>
          <w:szCs w:val="22"/>
        </w:rPr>
        <w:t>N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w</w:t>
      </w:r>
      <w:r w:rsidRPr="007356C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York,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 xml:space="preserve">NY                                              </w:t>
      </w:r>
      <w:r w:rsidRPr="007356C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1997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-2</w:t>
      </w:r>
      <w:r w:rsidRPr="007356CD">
        <w:rPr>
          <w:rFonts w:asciiTheme="minorHAnsi" w:hAnsiTheme="minorHAnsi" w:cstheme="minorHAnsi"/>
          <w:sz w:val="22"/>
          <w:szCs w:val="22"/>
        </w:rPr>
        <w:t>002</w:t>
      </w:r>
    </w:p>
    <w:p w14:paraId="234CD833" w14:textId="77777777" w:rsidR="00372713" w:rsidRPr="007356CD" w:rsidRDefault="00283FA4" w:rsidP="007356CD">
      <w:pPr>
        <w:spacing w:before="3"/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>k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eting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&amp;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mmunic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tions S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eci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 xml:space="preserve">list </w:t>
      </w:r>
      <w:r w:rsidRPr="007356CD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ss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ci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te</w:t>
      </w:r>
    </w:p>
    <w:p w14:paraId="560EE4AF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C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rd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z w:val="22"/>
          <w:szCs w:val="22"/>
        </w:rPr>
        <w:t>nated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all aspects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of bi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al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on a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7356CD">
        <w:rPr>
          <w:rFonts w:asciiTheme="minorHAnsi" w:hAnsiTheme="minorHAnsi" w:cstheme="minorHAnsi"/>
          <w:sz w:val="22"/>
          <w:szCs w:val="22"/>
        </w:rPr>
        <w:t>f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56CD">
        <w:rPr>
          <w:rFonts w:asciiTheme="minorHAnsi" w:hAnsiTheme="minorHAnsi" w:cstheme="minorHAnsi"/>
          <w:sz w:val="22"/>
          <w:szCs w:val="22"/>
        </w:rPr>
        <w:t>-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hAnsiTheme="minorHAnsi" w:cstheme="minorHAnsi"/>
          <w:sz w:val="22"/>
          <w:szCs w:val="22"/>
        </w:rPr>
        <w:t>ite 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7356CD">
        <w:rPr>
          <w:rFonts w:asciiTheme="minorHAnsi" w:hAnsiTheme="minorHAnsi" w:cstheme="minorHAnsi"/>
          <w:sz w:val="22"/>
          <w:szCs w:val="22"/>
        </w:rPr>
        <w:t>ec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tive strate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356CD">
        <w:rPr>
          <w:rFonts w:asciiTheme="minorHAnsi" w:hAnsiTheme="minorHAnsi" w:cstheme="minorHAnsi"/>
          <w:sz w:val="22"/>
          <w:szCs w:val="22"/>
        </w:rPr>
        <w:t>ic c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nference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for Pr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es</w:t>
      </w:r>
      <w:r w:rsidRPr="007356CD">
        <w:rPr>
          <w:rFonts w:asciiTheme="minorHAnsi" w:hAnsiTheme="minorHAnsi" w:cstheme="minorHAnsi"/>
          <w:sz w:val="22"/>
          <w:szCs w:val="22"/>
        </w:rPr>
        <w:t>ident.</w:t>
      </w:r>
    </w:p>
    <w:p w14:paraId="1467E458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W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z w:val="22"/>
          <w:szCs w:val="22"/>
        </w:rPr>
        <w:t>ote, p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56CD">
        <w:rPr>
          <w:rFonts w:asciiTheme="minorHAnsi" w:hAnsiTheme="minorHAnsi" w:cstheme="minorHAnsi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ad,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7356CD">
        <w:rPr>
          <w:rFonts w:asciiTheme="minorHAnsi" w:hAnsiTheme="minorHAnsi" w:cstheme="minorHAnsi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ited cont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 xml:space="preserve">t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 xml:space="preserve">r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z w:val="22"/>
          <w:szCs w:val="22"/>
        </w:rPr>
        <w:t xml:space="preserve">anet &amp;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te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et w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b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 xml:space="preserve">sites,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56CD">
        <w:rPr>
          <w:rFonts w:asciiTheme="minorHAnsi" w:hAnsiTheme="minorHAnsi" w:cstheme="minorHAnsi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ch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res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7356CD">
        <w:rPr>
          <w:rFonts w:asciiTheme="minorHAnsi" w:hAnsiTheme="minorHAnsi" w:cstheme="minorHAnsi"/>
          <w:sz w:val="22"/>
          <w:szCs w:val="22"/>
        </w:rPr>
        <w:t>d qu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z w:val="22"/>
          <w:szCs w:val="22"/>
        </w:rPr>
        <w:t xml:space="preserve">rterly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356CD">
        <w:rPr>
          <w:rFonts w:asciiTheme="minorHAnsi" w:hAnsiTheme="minorHAnsi" w:cstheme="minorHAnsi"/>
          <w:sz w:val="22"/>
          <w:szCs w:val="22"/>
        </w:rPr>
        <w:t>ublication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hAnsiTheme="minorHAnsi" w:cstheme="minorHAnsi"/>
          <w:sz w:val="22"/>
          <w:szCs w:val="22"/>
        </w:rPr>
        <w:t>.</w:t>
      </w:r>
    </w:p>
    <w:p w14:paraId="70AFC47B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Classr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m</w:t>
      </w:r>
      <w:r w:rsidRPr="007356C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and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on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-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n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-o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z w:val="22"/>
          <w:szCs w:val="22"/>
        </w:rPr>
        <w:t>aining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in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7356CD">
        <w:rPr>
          <w:rFonts w:asciiTheme="minorHAnsi" w:hAnsiTheme="minorHAnsi" w:cstheme="minorHAnsi"/>
          <w:sz w:val="22"/>
          <w:szCs w:val="22"/>
        </w:rPr>
        <w:t>c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l,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W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,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Access,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as</w:t>
      </w:r>
      <w:r w:rsidRPr="007356C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well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as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L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N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tes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Dell</w:t>
      </w:r>
      <w:r w:rsidRPr="007356C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Latit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</w:p>
    <w:p w14:paraId="22118B96" w14:textId="77777777" w:rsidR="00372713" w:rsidRPr="007356CD" w:rsidRDefault="00283FA4" w:rsidP="007356CD">
      <w:pPr>
        <w:ind w:left="52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Laptop.</w:t>
      </w:r>
    </w:p>
    <w:p w14:paraId="1624B85C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9C1641C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z w:val="22"/>
          <w:szCs w:val="22"/>
        </w:rPr>
        <w:t>W</w:t>
      </w:r>
      <w:r w:rsidRPr="007356CD">
        <w:rPr>
          <w:rFonts w:asciiTheme="minorHAnsi" w:hAnsiTheme="minorHAnsi" w:cstheme="minorHAnsi"/>
          <w:b/>
          <w:sz w:val="22"/>
          <w:szCs w:val="22"/>
        </w:rPr>
        <w:t>ORLDVIS</w:t>
      </w: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356CD">
        <w:rPr>
          <w:rFonts w:asciiTheme="minorHAnsi" w:hAnsiTheme="minorHAnsi" w:cstheme="minorHAnsi"/>
          <w:b/>
          <w:sz w:val="22"/>
          <w:szCs w:val="22"/>
        </w:rPr>
        <w:t>ON</w:t>
      </w:r>
      <w:r w:rsidRPr="007356C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E</w:t>
      </w:r>
      <w:r w:rsidRPr="007356CD">
        <w:rPr>
          <w:rFonts w:asciiTheme="minorHAnsi" w:hAnsiTheme="minorHAnsi" w:cstheme="minorHAnsi"/>
          <w:b/>
          <w:sz w:val="22"/>
          <w:szCs w:val="22"/>
        </w:rPr>
        <w:t>NTERPRIS</w:t>
      </w:r>
      <w:r w:rsidRPr="007356C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7356CD">
        <w:rPr>
          <w:rFonts w:asciiTheme="minorHAnsi" w:hAnsiTheme="minorHAnsi" w:cstheme="minorHAnsi"/>
          <w:b/>
          <w:sz w:val="22"/>
          <w:szCs w:val="22"/>
        </w:rPr>
        <w:t>S</w:t>
      </w:r>
      <w:r w:rsidRPr="007356CD">
        <w:rPr>
          <w:rFonts w:asciiTheme="minorHAnsi" w:hAnsiTheme="minorHAnsi" w:cstheme="minorHAnsi"/>
          <w:b/>
          <w:sz w:val="22"/>
          <w:szCs w:val="22"/>
        </w:rPr>
        <w:t>,</w:t>
      </w:r>
      <w:r w:rsidRPr="007356CD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I</w:t>
      </w:r>
      <w:r w:rsidRPr="007356CD">
        <w:rPr>
          <w:rFonts w:asciiTheme="minorHAnsi" w:hAnsiTheme="minorHAnsi" w:cstheme="minorHAnsi"/>
          <w:b/>
          <w:sz w:val="22"/>
          <w:szCs w:val="22"/>
        </w:rPr>
        <w:t>NC</w:t>
      </w:r>
      <w:r w:rsidRPr="007356CD">
        <w:rPr>
          <w:rFonts w:asciiTheme="minorHAnsi" w:hAnsiTheme="minorHAnsi" w:cstheme="minorHAnsi"/>
          <w:b/>
          <w:sz w:val="22"/>
          <w:szCs w:val="22"/>
        </w:rPr>
        <w:t>.—</w:t>
      </w:r>
      <w:r w:rsidRPr="007356CD">
        <w:rPr>
          <w:rFonts w:asciiTheme="minorHAnsi" w:hAnsiTheme="minorHAnsi" w:cstheme="minorHAnsi"/>
          <w:sz w:val="22"/>
          <w:szCs w:val="22"/>
        </w:rPr>
        <w:t>New</w:t>
      </w:r>
      <w:r w:rsidRPr="007356C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York,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 xml:space="preserve">NY                                                               </w:t>
      </w:r>
      <w:r w:rsidRPr="007356C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1997</w:t>
      </w:r>
    </w:p>
    <w:p w14:paraId="2B2A52FA" w14:textId="77777777" w:rsidR="00372713" w:rsidRPr="007356CD" w:rsidRDefault="00283FA4" w:rsidP="007356CD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i/>
          <w:sz w:val="22"/>
          <w:szCs w:val="22"/>
        </w:rPr>
        <w:t>Executive L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gal Secre</w:t>
      </w:r>
      <w:r w:rsidRPr="007356CD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ary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Tempo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ary</w:t>
      </w:r>
    </w:p>
    <w:p w14:paraId="11BDFB44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Reo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z w:val="22"/>
          <w:szCs w:val="22"/>
        </w:rPr>
        <w:t>ganiz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 xml:space="preserve">d,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hAnsiTheme="minorHAnsi" w:cstheme="minorHAnsi"/>
          <w:sz w:val="22"/>
          <w:szCs w:val="22"/>
        </w:rPr>
        <w:t>atalogu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d a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 xml:space="preserve">d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tai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ed 7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356CD">
        <w:rPr>
          <w:rFonts w:asciiTheme="minorHAnsi" w:hAnsiTheme="minorHAnsi" w:cstheme="minorHAnsi"/>
          <w:sz w:val="22"/>
          <w:szCs w:val="22"/>
        </w:rPr>
        <w:t>0 plus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v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z w:val="22"/>
          <w:szCs w:val="22"/>
        </w:rPr>
        <w:t>deo li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356CD">
        <w:rPr>
          <w:rFonts w:asciiTheme="minorHAnsi" w:hAnsiTheme="minorHAnsi" w:cstheme="minorHAnsi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356CD">
        <w:rPr>
          <w:rFonts w:asciiTheme="minorHAnsi" w:hAnsiTheme="minorHAnsi" w:cstheme="minorHAnsi"/>
          <w:sz w:val="22"/>
          <w:szCs w:val="22"/>
        </w:rPr>
        <w:t>.</w:t>
      </w:r>
    </w:p>
    <w:p w14:paraId="405D2D41" w14:textId="77777777" w:rsidR="00372713" w:rsidRPr="007356CD" w:rsidRDefault="00283FA4" w:rsidP="007356CD">
      <w:pPr>
        <w:tabs>
          <w:tab w:val="left" w:pos="500"/>
        </w:tabs>
        <w:spacing w:before="3"/>
        <w:ind w:left="520" w:right="453" w:hanging="3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ab/>
        <w:t>Bille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,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trac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, and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tai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ed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TV lice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g co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tracts to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ction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c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ies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sing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Excel 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Word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mail mer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356CD">
        <w:rPr>
          <w:rFonts w:asciiTheme="minorHAnsi" w:hAnsiTheme="minorHAnsi" w:cstheme="minorHAnsi"/>
          <w:sz w:val="22"/>
          <w:szCs w:val="22"/>
        </w:rPr>
        <w:t>e.</w:t>
      </w:r>
    </w:p>
    <w:p w14:paraId="519DF060" w14:textId="77777777" w:rsidR="00372713" w:rsidRPr="007356CD" w:rsidRDefault="00372713" w:rsidP="007356C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31B83F1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7356CD">
        <w:rPr>
          <w:rFonts w:asciiTheme="minorHAnsi" w:hAnsiTheme="minorHAnsi" w:cstheme="minorHAnsi"/>
          <w:b/>
          <w:sz w:val="22"/>
          <w:szCs w:val="22"/>
        </w:rPr>
        <w:t>RAVATH</w:t>
      </w:r>
      <w:r w:rsidRPr="007356CD">
        <w:rPr>
          <w:rFonts w:asciiTheme="minorHAnsi" w:hAnsiTheme="minorHAnsi" w:cstheme="minorHAnsi"/>
          <w:b/>
          <w:sz w:val="22"/>
          <w:szCs w:val="22"/>
        </w:rPr>
        <w:t>,</w:t>
      </w:r>
      <w:r w:rsidRPr="007356CD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S</w:t>
      </w: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7356CD">
        <w:rPr>
          <w:rFonts w:asciiTheme="minorHAnsi" w:hAnsiTheme="minorHAnsi" w:cstheme="minorHAnsi"/>
          <w:b/>
          <w:sz w:val="22"/>
          <w:szCs w:val="22"/>
        </w:rPr>
        <w:t>AINE</w:t>
      </w:r>
      <w:r w:rsidRPr="007356C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&amp;</w:t>
      </w:r>
      <w:r w:rsidRPr="007356C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M</w:t>
      </w: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7356CD">
        <w:rPr>
          <w:rFonts w:asciiTheme="minorHAnsi" w:hAnsiTheme="minorHAnsi" w:cstheme="minorHAnsi"/>
          <w:b/>
          <w:sz w:val="22"/>
          <w:szCs w:val="22"/>
        </w:rPr>
        <w:t>E</w:t>
      </w:r>
      <w:r w:rsidRPr="007356C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–New Yor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356CD">
        <w:rPr>
          <w:rFonts w:asciiTheme="minorHAnsi" w:hAnsiTheme="minorHAnsi" w:cstheme="minorHAnsi"/>
          <w:sz w:val="22"/>
          <w:szCs w:val="22"/>
        </w:rPr>
        <w:t>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NY</w:t>
      </w:r>
      <w:r w:rsidRPr="007356C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7356C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1996</w:t>
      </w:r>
    </w:p>
    <w:p w14:paraId="41A19210" w14:textId="77777777" w:rsidR="00372713" w:rsidRPr="007356CD" w:rsidRDefault="00283FA4" w:rsidP="007356CD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i/>
          <w:sz w:val="22"/>
          <w:szCs w:val="22"/>
        </w:rPr>
        <w:t xml:space="preserve">Assistant 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ffi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 xml:space="preserve">e 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g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7356CD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em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ary</w:t>
      </w:r>
    </w:p>
    <w:p w14:paraId="6E6D3DA9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Liais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n with all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 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d b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il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ing facilities staff.</w:t>
      </w:r>
    </w:p>
    <w:p w14:paraId="6FE37208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Ma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d w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rkflow for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7356CD">
        <w:rPr>
          <w:rFonts w:asciiTheme="minorHAnsi" w:hAnsiTheme="minorHAnsi" w:cstheme="minorHAnsi"/>
          <w:sz w:val="22"/>
          <w:szCs w:val="22"/>
        </w:rPr>
        <w:t>3 facili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56CD">
        <w:rPr>
          <w:rFonts w:asciiTheme="minorHAnsi" w:hAnsiTheme="minorHAnsi" w:cstheme="minorHAnsi"/>
          <w:sz w:val="22"/>
          <w:szCs w:val="22"/>
        </w:rPr>
        <w:t xml:space="preserve">ies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356CD">
        <w:rPr>
          <w:rFonts w:asciiTheme="minorHAnsi" w:hAnsiTheme="minorHAnsi" w:cstheme="minorHAnsi"/>
          <w:sz w:val="22"/>
          <w:szCs w:val="22"/>
        </w:rPr>
        <w:t>l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356CD">
        <w:rPr>
          <w:rFonts w:asciiTheme="minorHAnsi" w:hAnsiTheme="minorHAnsi" w:cstheme="minorHAnsi"/>
          <w:sz w:val="22"/>
          <w:szCs w:val="22"/>
        </w:rPr>
        <w:t>ees and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7356CD">
        <w:rPr>
          <w:rFonts w:asciiTheme="minorHAnsi" w:hAnsiTheme="minorHAnsi" w:cstheme="minorHAnsi"/>
          <w:sz w:val="22"/>
          <w:szCs w:val="22"/>
        </w:rPr>
        <w:t>ed s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356CD">
        <w:rPr>
          <w:rFonts w:asciiTheme="minorHAnsi" w:hAnsiTheme="minorHAnsi" w:cstheme="minorHAnsi"/>
          <w:sz w:val="22"/>
          <w:szCs w:val="22"/>
        </w:rPr>
        <w:t>rea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356CD">
        <w:rPr>
          <w:rFonts w:asciiTheme="minorHAnsi" w:hAnsiTheme="minorHAnsi" w:cstheme="minorHAnsi"/>
          <w:sz w:val="22"/>
          <w:szCs w:val="22"/>
        </w:rPr>
        <w:t>eets and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ti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es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356CD">
        <w:rPr>
          <w:rFonts w:asciiTheme="minorHAnsi" w:hAnsiTheme="minorHAnsi" w:cstheme="minorHAnsi"/>
          <w:sz w:val="22"/>
          <w:szCs w:val="22"/>
        </w:rPr>
        <w:t>eets for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faciliti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s staff.</w:t>
      </w:r>
    </w:p>
    <w:p w14:paraId="039A7DA5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D2C33C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sz w:val="22"/>
          <w:szCs w:val="22"/>
        </w:rPr>
        <w:t>LE</w:t>
      </w:r>
      <w:r w:rsidRPr="007356CD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7356CD">
        <w:rPr>
          <w:rFonts w:asciiTheme="minorHAnsi" w:hAnsiTheme="minorHAnsi" w:cstheme="minorHAnsi"/>
          <w:b/>
          <w:sz w:val="22"/>
          <w:szCs w:val="22"/>
        </w:rPr>
        <w:t>AND</w:t>
      </w:r>
      <w:r w:rsidRPr="007356C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7356CD">
        <w:rPr>
          <w:rFonts w:asciiTheme="minorHAnsi" w:hAnsiTheme="minorHAnsi" w:cstheme="minorHAnsi"/>
          <w:b/>
          <w:sz w:val="22"/>
          <w:szCs w:val="22"/>
        </w:rPr>
        <w:t>R</w:t>
      </w:r>
      <w:r w:rsidRPr="007356C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&amp;</w:t>
      </w:r>
      <w:r w:rsidRPr="007356C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sz w:val="22"/>
          <w:szCs w:val="22"/>
        </w:rPr>
        <w:t>LE</w:t>
      </w:r>
      <w:r w:rsidRPr="007356CD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7356CD">
        <w:rPr>
          <w:rFonts w:asciiTheme="minorHAnsi" w:hAnsiTheme="minorHAnsi" w:cstheme="minorHAnsi"/>
          <w:b/>
          <w:sz w:val="22"/>
          <w:szCs w:val="22"/>
        </w:rPr>
        <w:t>A</w:t>
      </w: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b/>
          <w:sz w:val="22"/>
          <w:szCs w:val="22"/>
        </w:rPr>
        <w:t>DER</w:t>
      </w:r>
      <w:r w:rsidRPr="007356C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S</w:t>
      </w:r>
      <w:r w:rsidRPr="007356CD">
        <w:rPr>
          <w:rFonts w:asciiTheme="minorHAnsi" w:hAnsiTheme="minorHAnsi" w:cstheme="minorHAnsi"/>
          <w:b/>
          <w:sz w:val="22"/>
          <w:szCs w:val="22"/>
        </w:rPr>
        <w:t>ERVICES</w:t>
      </w:r>
      <w:r w:rsidRPr="007356CD">
        <w:rPr>
          <w:rFonts w:asciiTheme="minorHAnsi" w:hAnsiTheme="minorHAnsi" w:cstheme="minorHAnsi"/>
          <w:b/>
          <w:sz w:val="22"/>
          <w:szCs w:val="22"/>
        </w:rPr>
        <w:t>,</w:t>
      </w:r>
      <w:r w:rsidRPr="007356CD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356CD">
        <w:rPr>
          <w:rFonts w:asciiTheme="minorHAnsi" w:hAnsiTheme="minorHAnsi" w:cstheme="minorHAnsi"/>
          <w:b/>
          <w:sz w:val="22"/>
          <w:szCs w:val="22"/>
        </w:rPr>
        <w:t>NC</w:t>
      </w:r>
      <w:r w:rsidRPr="007356CD">
        <w:rPr>
          <w:rFonts w:asciiTheme="minorHAnsi" w:hAnsiTheme="minorHAnsi" w:cstheme="minorHAnsi"/>
          <w:b/>
          <w:sz w:val="22"/>
          <w:szCs w:val="22"/>
        </w:rPr>
        <w:t>.</w:t>
      </w:r>
      <w:r w:rsidRPr="007356CD">
        <w:rPr>
          <w:rFonts w:asciiTheme="minorHAnsi" w:hAnsiTheme="minorHAnsi" w:cstheme="minorHAnsi"/>
          <w:sz w:val="22"/>
          <w:szCs w:val="22"/>
        </w:rPr>
        <w:t>—New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Yor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356CD">
        <w:rPr>
          <w:rFonts w:asciiTheme="minorHAnsi" w:hAnsiTheme="minorHAnsi" w:cstheme="minorHAnsi"/>
          <w:sz w:val="22"/>
          <w:szCs w:val="22"/>
        </w:rPr>
        <w:t>,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7356CD">
        <w:rPr>
          <w:rFonts w:asciiTheme="minorHAnsi" w:hAnsiTheme="minorHAnsi" w:cstheme="minorHAnsi"/>
          <w:sz w:val="22"/>
          <w:szCs w:val="22"/>
        </w:rPr>
        <w:t xml:space="preserve">Y                                         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1994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356CD">
        <w:rPr>
          <w:rFonts w:asciiTheme="minorHAnsi" w:hAnsiTheme="minorHAnsi" w:cstheme="minorHAnsi"/>
          <w:sz w:val="22"/>
          <w:szCs w:val="22"/>
        </w:rPr>
        <w:t>1996</w:t>
      </w:r>
    </w:p>
    <w:p w14:paraId="2898B9A7" w14:textId="77777777" w:rsidR="00372713" w:rsidRPr="007356CD" w:rsidRDefault="00283FA4" w:rsidP="007356CD">
      <w:pPr>
        <w:spacing w:before="3"/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i/>
          <w:sz w:val="22"/>
          <w:szCs w:val="22"/>
        </w:rPr>
        <w:t>Executive Sec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etary Corpo</w:t>
      </w:r>
      <w:r w:rsidRPr="007356CD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b/>
          <w:i/>
          <w:sz w:val="22"/>
          <w:szCs w:val="22"/>
        </w:rPr>
        <w:t>ate Human Resources</w:t>
      </w:r>
    </w:p>
    <w:p w14:paraId="061701E1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Pr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ed ad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56CD">
        <w:rPr>
          <w:rFonts w:asciiTheme="minorHAnsi" w:hAnsiTheme="minorHAnsi" w:cstheme="minorHAnsi"/>
          <w:sz w:val="22"/>
          <w:szCs w:val="22"/>
        </w:rPr>
        <w:t>nistrati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7356CD">
        <w:rPr>
          <w:rFonts w:asciiTheme="minorHAnsi" w:hAnsiTheme="minorHAnsi" w:cstheme="minorHAnsi"/>
          <w:sz w:val="22"/>
          <w:szCs w:val="22"/>
        </w:rPr>
        <w:t>p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356CD">
        <w:rPr>
          <w:rFonts w:asciiTheme="minorHAnsi" w:hAnsiTheme="minorHAnsi" w:cstheme="minorHAnsi"/>
          <w:sz w:val="22"/>
          <w:szCs w:val="22"/>
        </w:rPr>
        <w:t xml:space="preserve">ort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hAnsiTheme="minorHAnsi" w:cstheme="minorHAnsi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ni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Vice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Pr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 xml:space="preserve">t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7356CD">
        <w:rPr>
          <w:rFonts w:asciiTheme="minorHAnsi" w:hAnsiTheme="minorHAnsi" w:cstheme="minorHAnsi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56CD">
        <w:rPr>
          <w:rFonts w:asciiTheme="minorHAnsi" w:hAnsiTheme="minorHAnsi" w:cstheme="minorHAnsi"/>
          <w:sz w:val="22"/>
          <w:szCs w:val="22"/>
        </w:rPr>
        <w:t>ate Hu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an Resour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hAnsiTheme="minorHAnsi" w:cstheme="minorHAnsi"/>
          <w:sz w:val="22"/>
          <w:szCs w:val="22"/>
        </w:rPr>
        <w:t>es.</w:t>
      </w:r>
    </w:p>
    <w:p w14:paraId="3BAFCFC8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    </w:t>
      </w:r>
      <w:r w:rsidRPr="007356C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Mai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tai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ed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f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tial st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hAnsiTheme="minorHAnsi" w:cstheme="minorHAnsi"/>
          <w:sz w:val="22"/>
          <w:szCs w:val="22"/>
        </w:rPr>
        <w:t xml:space="preserve">k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7356CD">
        <w:rPr>
          <w:rFonts w:asciiTheme="minorHAnsi" w:hAnsiTheme="minorHAnsi" w:cstheme="minorHAnsi"/>
          <w:sz w:val="22"/>
          <w:szCs w:val="22"/>
        </w:rPr>
        <w:t xml:space="preserve">tion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atabase</w:t>
      </w:r>
    </w:p>
    <w:p w14:paraId="62C30A97" w14:textId="77777777" w:rsidR="00372713" w:rsidRPr="007356CD" w:rsidRDefault="00372713" w:rsidP="007356C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F7A2203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z w:val="22"/>
          <w:szCs w:val="22"/>
        </w:rPr>
        <w:t>E</w:t>
      </w:r>
      <w:r w:rsidRPr="007356CD">
        <w:rPr>
          <w:rFonts w:asciiTheme="minorHAnsi" w:hAnsiTheme="minorHAnsi" w:cstheme="minorHAnsi"/>
          <w:b/>
          <w:sz w:val="22"/>
          <w:szCs w:val="22"/>
        </w:rPr>
        <w:t>DUCAT</w:t>
      </w: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356C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b/>
          <w:sz w:val="22"/>
          <w:szCs w:val="22"/>
        </w:rPr>
        <w:t>N</w:t>
      </w:r>
    </w:p>
    <w:p w14:paraId="3B77C128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z w:val="22"/>
          <w:szCs w:val="22"/>
        </w:rPr>
        <w:t>M</w:t>
      </w:r>
      <w:r w:rsidRPr="007356CD">
        <w:rPr>
          <w:rFonts w:asciiTheme="minorHAnsi" w:hAnsiTheme="minorHAnsi" w:cstheme="minorHAnsi"/>
          <w:b/>
          <w:sz w:val="22"/>
          <w:szCs w:val="22"/>
        </w:rPr>
        <w:t>ERCY</w:t>
      </w:r>
      <w:r w:rsidRPr="007356C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b/>
          <w:sz w:val="22"/>
          <w:szCs w:val="22"/>
        </w:rPr>
        <w:t>COL</w:t>
      </w:r>
      <w:r w:rsidRPr="007356CD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7356CD">
        <w:rPr>
          <w:rFonts w:asciiTheme="minorHAnsi" w:hAnsiTheme="minorHAnsi" w:cstheme="minorHAnsi"/>
          <w:b/>
          <w:sz w:val="22"/>
          <w:szCs w:val="22"/>
        </w:rPr>
        <w:t>EGE</w:t>
      </w:r>
      <w:r w:rsidRPr="007356CD">
        <w:rPr>
          <w:rFonts w:asciiTheme="minorHAnsi" w:hAnsiTheme="minorHAnsi" w:cstheme="minorHAnsi"/>
          <w:b/>
          <w:sz w:val="22"/>
          <w:szCs w:val="22"/>
        </w:rPr>
        <w:t>—</w:t>
      </w:r>
      <w:r w:rsidRPr="007356CD">
        <w:rPr>
          <w:rFonts w:asciiTheme="minorHAnsi" w:hAnsiTheme="minorHAnsi" w:cstheme="minorHAnsi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ew</w:t>
      </w:r>
      <w:r w:rsidRPr="007356C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Yo</w:t>
      </w:r>
      <w:r w:rsidRPr="007356CD">
        <w:rPr>
          <w:rFonts w:asciiTheme="minorHAnsi" w:hAnsiTheme="minorHAnsi" w:cstheme="minorHAnsi"/>
          <w:sz w:val="22"/>
          <w:szCs w:val="22"/>
        </w:rPr>
        <w:t xml:space="preserve">rk, 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sz w:val="22"/>
          <w:szCs w:val="22"/>
        </w:rPr>
        <w:t>Y              Feb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sz w:val="22"/>
          <w:szCs w:val="22"/>
        </w:rPr>
        <w:t>uary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2004</w:t>
      </w:r>
    </w:p>
    <w:p w14:paraId="7C39DCF1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position w:val="-1"/>
          <w:sz w:val="22"/>
          <w:szCs w:val="22"/>
        </w:rPr>
        <w:t>Bachelor of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ience, Psychology</w:t>
      </w:r>
    </w:p>
    <w:p w14:paraId="52DDF958" w14:textId="77777777" w:rsidR="00372713" w:rsidRPr="007356CD" w:rsidRDefault="00283FA4" w:rsidP="007356CD">
      <w:pPr>
        <w:spacing w:before="3"/>
        <w:ind w:left="3425" w:right="3386"/>
        <w:jc w:val="center"/>
        <w:rPr>
          <w:rFonts w:asciiTheme="minorHAnsi" w:hAnsiTheme="minorHAnsi" w:cstheme="minorHAnsi"/>
          <w:sz w:val="22"/>
          <w:szCs w:val="22"/>
        </w:rPr>
        <w:sectPr w:rsidR="00372713" w:rsidRPr="007356CD">
          <w:headerReference w:type="default" r:id="rId15"/>
          <w:pgSz w:w="12240" w:h="15840"/>
          <w:pgMar w:top="660" w:right="1320" w:bottom="280" w:left="1280" w:header="0" w:footer="0" w:gutter="0"/>
          <w:cols w:space="720"/>
        </w:sectPr>
      </w:pPr>
      <w:r w:rsidRPr="007356CD">
        <w:rPr>
          <w:rFonts w:asciiTheme="minorHAnsi" w:hAnsiTheme="minorHAnsi" w:cstheme="minorHAnsi"/>
          <w:i/>
          <w:sz w:val="22"/>
          <w:szCs w:val="22"/>
        </w:rPr>
        <w:t>Refere</w:t>
      </w:r>
      <w:r w:rsidRPr="007356CD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7356CD">
        <w:rPr>
          <w:rFonts w:asciiTheme="minorHAnsi" w:hAnsiTheme="minorHAnsi" w:cstheme="minorHAnsi"/>
          <w:i/>
          <w:sz w:val="22"/>
          <w:szCs w:val="22"/>
        </w:rPr>
        <w:t>ces</w:t>
      </w:r>
      <w:r w:rsidRPr="007356CD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356CD">
        <w:rPr>
          <w:rFonts w:asciiTheme="minorHAnsi" w:hAnsiTheme="minorHAnsi" w:cstheme="minorHAnsi"/>
          <w:i/>
          <w:sz w:val="22"/>
          <w:szCs w:val="22"/>
        </w:rPr>
        <w:t>ail</w:t>
      </w:r>
      <w:r w:rsidRPr="007356CD">
        <w:rPr>
          <w:rFonts w:asciiTheme="minorHAnsi" w:hAnsiTheme="minorHAnsi" w:cstheme="minorHAnsi"/>
          <w:i/>
          <w:spacing w:val="1"/>
          <w:sz w:val="22"/>
          <w:szCs w:val="22"/>
        </w:rPr>
        <w:t>ab</w:t>
      </w:r>
      <w:r w:rsidRPr="007356CD">
        <w:rPr>
          <w:rFonts w:asciiTheme="minorHAnsi" w:hAnsiTheme="minorHAnsi" w:cstheme="minorHAnsi"/>
          <w:i/>
          <w:sz w:val="22"/>
          <w:szCs w:val="22"/>
        </w:rPr>
        <w:t>le up</w:t>
      </w:r>
      <w:r w:rsidRPr="007356CD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7356CD">
        <w:rPr>
          <w:rFonts w:asciiTheme="minorHAnsi" w:hAnsiTheme="minorHAnsi" w:cstheme="minorHAnsi"/>
          <w:i/>
          <w:sz w:val="22"/>
          <w:szCs w:val="22"/>
        </w:rPr>
        <w:t>n req</w:t>
      </w:r>
      <w:r w:rsidRPr="007356CD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7356CD">
        <w:rPr>
          <w:rFonts w:asciiTheme="minorHAnsi" w:hAnsiTheme="minorHAnsi" w:cstheme="minorHAnsi"/>
          <w:i/>
          <w:sz w:val="22"/>
          <w:szCs w:val="22"/>
        </w:rPr>
        <w:t>est</w:t>
      </w:r>
    </w:p>
    <w:p w14:paraId="28B37F1C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9201C5C" w14:textId="77777777" w:rsidR="00372713" w:rsidRPr="007356CD" w:rsidRDefault="00372713" w:rsidP="007356C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FEC97F7" w14:textId="77777777" w:rsidR="00372713" w:rsidRPr="007356CD" w:rsidRDefault="00283FA4" w:rsidP="007356CD">
      <w:pPr>
        <w:spacing w:before="63"/>
        <w:ind w:left="258" w:right="1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Sample</w:t>
      </w:r>
      <w:r w:rsidRPr="007356CD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Chronological</w:t>
      </w:r>
    </w:p>
    <w:p w14:paraId="228EAE75" w14:textId="77777777" w:rsidR="00372713" w:rsidRPr="007356CD" w:rsidRDefault="00283FA4" w:rsidP="007356CD">
      <w:pPr>
        <w:spacing w:before="85"/>
        <w:ind w:left="2942" w:right="2702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16"/>
          <w:pgSz w:w="12240" w:h="15840"/>
          <w:pgMar w:top="3140" w:right="1600" w:bottom="280" w:left="1720" w:header="2952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Resume</w:t>
      </w:r>
    </w:p>
    <w:p w14:paraId="56C77C2B" w14:textId="77777777" w:rsidR="00372713" w:rsidRPr="007356CD" w:rsidRDefault="00283FA4" w:rsidP="007356CD">
      <w:pPr>
        <w:spacing w:before="59"/>
        <w:ind w:left="4052" w:right="3972"/>
        <w:jc w:val="center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z w:val="22"/>
          <w:szCs w:val="22"/>
        </w:rPr>
        <w:lastRenderedPageBreak/>
        <w:t xml:space="preserve">Michael </w:t>
      </w:r>
      <w:r w:rsidRPr="007356CD">
        <w:rPr>
          <w:rFonts w:asciiTheme="minorHAnsi" w:hAnsiTheme="minorHAnsi" w:cstheme="minorHAnsi"/>
          <w:b/>
          <w:spacing w:val="-1"/>
          <w:sz w:val="22"/>
          <w:szCs w:val="22"/>
        </w:rPr>
        <w:t>Sm</w:t>
      </w:r>
      <w:r w:rsidRPr="007356CD">
        <w:rPr>
          <w:rFonts w:asciiTheme="minorHAnsi" w:hAnsiTheme="minorHAnsi" w:cstheme="minorHAnsi"/>
          <w:b/>
          <w:sz w:val="22"/>
          <w:szCs w:val="22"/>
        </w:rPr>
        <w:t>ith</w:t>
      </w:r>
    </w:p>
    <w:p w14:paraId="3DF36A44" w14:textId="77777777" w:rsidR="00372713" w:rsidRPr="007356CD" w:rsidRDefault="00283FA4" w:rsidP="007356CD">
      <w:pPr>
        <w:ind w:left="3971" w:right="3893"/>
        <w:jc w:val="center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26</w:t>
      </w:r>
      <w:r w:rsidRPr="007356C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West Street</w:t>
      </w:r>
    </w:p>
    <w:p w14:paraId="3E409B14" w14:textId="77777777" w:rsidR="00372713" w:rsidRPr="007356CD" w:rsidRDefault="00283FA4" w:rsidP="007356CD">
      <w:pPr>
        <w:spacing w:before="3"/>
        <w:ind w:left="3999" w:right="3582" w:hanging="291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Yonkers,</w:t>
      </w:r>
      <w:r w:rsidRPr="007356C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NY</w:t>
      </w:r>
      <w:r w:rsidRPr="007356C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10710 (914)</w:t>
      </w:r>
      <w:r w:rsidRPr="007356C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345-9876</w:t>
      </w:r>
    </w:p>
    <w:p w14:paraId="4F8A2914" w14:textId="77777777" w:rsidR="00372713" w:rsidRPr="007356CD" w:rsidRDefault="00283FA4" w:rsidP="007356CD">
      <w:pPr>
        <w:ind w:left="3379" w:right="3228"/>
        <w:jc w:val="center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position w:val="-1"/>
          <w:sz w:val="22"/>
          <w:szCs w:val="22"/>
        </w:rPr>
        <w:t xml:space="preserve">E-mail: </w:t>
      </w:r>
      <w:r w:rsidRPr="007356CD">
        <w:rPr>
          <w:rFonts w:asciiTheme="minorHAnsi" w:hAnsiTheme="minorHAnsi" w:cstheme="minorHAnsi"/>
          <w:color w:val="0000FF"/>
          <w:spacing w:val="-69"/>
          <w:position w:val="-1"/>
          <w:sz w:val="22"/>
          <w:szCs w:val="22"/>
        </w:rPr>
        <w:t xml:space="preserve"> </w:t>
      </w:r>
      <w:hyperlink r:id="rId17">
        <w:r w:rsidRPr="007356CD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ms</w:t>
        </w:r>
        <w:r w:rsidRPr="007356CD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m</w:t>
        </w:r>
      </w:hyperlink>
      <w:hyperlink r:id="rId18">
        <w:r w:rsidRPr="007356CD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ith@yahoo.com</w:t>
        </w:r>
      </w:hyperlink>
    </w:p>
    <w:p w14:paraId="0256C3CE" w14:textId="77777777" w:rsidR="00372713" w:rsidRPr="007356CD" w:rsidRDefault="00372713" w:rsidP="007356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5A259A7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0562EC4" w14:textId="77777777" w:rsidR="00372713" w:rsidRPr="007356CD" w:rsidRDefault="00283FA4" w:rsidP="007356CD">
      <w:pPr>
        <w:spacing w:before="29"/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pict w14:anchorId="12D8BD6B">
          <v:group id="_x0000_s1026" style="position:absolute;left:0;text-align:left;margin-left:70.5pt;margin-top:-13.05pt;width:471pt;height:0;z-index:-251658240;mso-position-horizontal-relative:page" coordorigin="1410,-261" coordsize="9420,0">
            <v:shape id="_x0000_s1027" style="position:absolute;left:1410;top:-261;width:9420;height:0" coordorigin="1410,-261" coordsize="9420,0" path="m1410,-261r9420,e" filled="f" strokeweight="1.6pt">
              <v:path arrowok="t"/>
            </v:shape>
            <w10:wrap anchorx="page"/>
          </v:group>
        </w:pict>
      </w:r>
      <w:r w:rsidRPr="007356CD">
        <w:rPr>
          <w:rFonts w:asciiTheme="minorHAnsi" w:hAnsiTheme="minorHAnsi" w:cstheme="minorHAnsi"/>
          <w:b/>
          <w:sz w:val="22"/>
          <w:szCs w:val="22"/>
        </w:rPr>
        <w:t>OBJECTIVE:</w:t>
      </w:r>
    </w:p>
    <w:p w14:paraId="154CF08B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A challen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56CD">
        <w:rPr>
          <w:rFonts w:asciiTheme="minorHAnsi" w:hAnsiTheme="minorHAnsi" w:cstheme="minorHAnsi"/>
          <w:sz w:val="22"/>
          <w:szCs w:val="22"/>
        </w:rPr>
        <w:t xml:space="preserve">ing </w:t>
      </w:r>
      <w:r w:rsidRPr="007356CD">
        <w:rPr>
          <w:rFonts w:asciiTheme="minorHAnsi" w:hAnsiTheme="minorHAnsi" w:cstheme="minorHAnsi"/>
          <w:sz w:val="22"/>
          <w:szCs w:val="22"/>
        </w:rPr>
        <w:t>positi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sz w:val="22"/>
          <w:szCs w:val="22"/>
        </w:rPr>
        <w:t>n with an op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356CD">
        <w:rPr>
          <w:rFonts w:asciiTheme="minorHAnsi" w:hAnsiTheme="minorHAnsi" w:cstheme="minorHAnsi"/>
          <w:sz w:val="22"/>
          <w:szCs w:val="22"/>
        </w:rPr>
        <w:t>ortunity and grow in business</w:t>
      </w:r>
    </w:p>
    <w:p w14:paraId="43B4C815" w14:textId="77777777" w:rsidR="00372713" w:rsidRPr="007356CD" w:rsidRDefault="00372713" w:rsidP="007356C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96CA154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z w:val="22"/>
          <w:szCs w:val="22"/>
        </w:rPr>
        <w:t>SUMMARY:</w:t>
      </w:r>
    </w:p>
    <w:p w14:paraId="2775C2DF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356CD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Excelle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t c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mmunicati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n skills and able to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work in a fast paced environ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6BC1B70E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356CD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Good interpersonal skills, friendly and a team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me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ber</w:t>
      </w:r>
    </w:p>
    <w:p w14:paraId="01989052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356CD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Friendly and professional in dealing with the public</w:t>
      </w:r>
    </w:p>
    <w:p w14:paraId="54E5538F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356CD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Maintained good relationship with co-work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rs and participated in their activities</w:t>
      </w:r>
    </w:p>
    <w:p w14:paraId="7CC37082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356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Proficient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Microsoft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Wo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d, Excel, Access, PowerPoint</w:t>
      </w:r>
    </w:p>
    <w:p w14:paraId="70C0358B" w14:textId="77777777" w:rsidR="00372713" w:rsidRPr="007356CD" w:rsidRDefault="00372713" w:rsidP="007356C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8D2FB54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z w:val="22"/>
          <w:szCs w:val="22"/>
        </w:rPr>
        <w:t>EDUCAT</w:t>
      </w:r>
      <w:r w:rsidRPr="007356CD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7356CD">
        <w:rPr>
          <w:rFonts w:asciiTheme="minorHAnsi" w:hAnsiTheme="minorHAnsi" w:cstheme="minorHAnsi"/>
          <w:b/>
          <w:sz w:val="22"/>
          <w:szCs w:val="22"/>
        </w:rPr>
        <w:t>N:</w:t>
      </w:r>
    </w:p>
    <w:p w14:paraId="7100734B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Mercy College,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56CD">
        <w:rPr>
          <w:rFonts w:asciiTheme="minorHAnsi" w:hAnsiTheme="minorHAnsi" w:cstheme="minorHAnsi"/>
          <w:sz w:val="22"/>
          <w:szCs w:val="22"/>
        </w:rPr>
        <w:t>obbs Ferry, NY</w:t>
      </w:r>
      <w:r w:rsidRPr="007356C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  <w:r w:rsidRPr="007356C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May-2005</w:t>
      </w:r>
    </w:p>
    <w:p w14:paraId="395403C6" w14:textId="77777777" w:rsidR="00372713" w:rsidRPr="007356CD" w:rsidRDefault="00283FA4" w:rsidP="007356CD">
      <w:pPr>
        <w:ind w:left="161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BS, Co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pu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56CD">
        <w:rPr>
          <w:rFonts w:asciiTheme="minorHAnsi" w:hAnsiTheme="minorHAnsi" w:cstheme="minorHAnsi"/>
          <w:sz w:val="22"/>
          <w:szCs w:val="22"/>
        </w:rPr>
        <w:t>er Info</w:t>
      </w:r>
      <w:r w:rsidRPr="007356C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ation Syste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s, GPA: 3.4</w:t>
      </w:r>
    </w:p>
    <w:p w14:paraId="6721A2C3" w14:textId="77777777" w:rsidR="00372713" w:rsidRPr="007356CD" w:rsidRDefault="00372713" w:rsidP="007356C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06DF8E5" w14:textId="77777777" w:rsidR="00372713" w:rsidRPr="007356CD" w:rsidRDefault="00283FA4" w:rsidP="007356CD">
      <w:pPr>
        <w:ind w:left="10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 xml:space="preserve">SUNY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356CD">
        <w:rPr>
          <w:rFonts w:asciiTheme="minorHAnsi" w:hAnsiTheme="minorHAnsi" w:cstheme="minorHAnsi"/>
          <w:sz w:val="22"/>
          <w:szCs w:val="22"/>
        </w:rPr>
        <w:t>estchester Community College, Valhalla, NY                                                2001</w:t>
      </w:r>
    </w:p>
    <w:p w14:paraId="65F22BCD" w14:textId="77777777" w:rsidR="00372713" w:rsidRPr="007356CD" w:rsidRDefault="00283FA4" w:rsidP="007356CD">
      <w:pPr>
        <w:ind w:left="10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AAS, Co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puter Info</w:t>
      </w:r>
      <w:r w:rsidRPr="007356C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ation Syst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</w:p>
    <w:p w14:paraId="168743AC" w14:textId="77777777" w:rsidR="00372713" w:rsidRPr="007356CD" w:rsidRDefault="00372713" w:rsidP="007356C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E3BDC0C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position w:val="-1"/>
          <w:sz w:val="22"/>
          <w:szCs w:val="22"/>
        </w:rPr>
        <w:t>EXP</w:t>
      </w:r>
      <w:r w:rsidRPr="007356C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b/>
          <w:position w:val="-1"/>
          <w:sz w:val="22"/>
          <w:szCs w:val="22"/>
        </w:rPr>
        <w:t>RI</w:t>
      </w:r>
      <w:r w:rsidRPr="007356C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b/>
          <w:position w:val="-1"/>
          <w:sz w:val="22"/>
          <w:szCs w:val="22"/>
        </w:rPr>
        <w:t>NCE:</w:t>
      </w:r>
    </w:p>
    <w:p w14:paraId="3975ABE6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US Rep. Nita M. Lowey District 18</w:t>
      </w:r>
      <w:r w:rsidRPr="007356CD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7356CD">
        <w:rPr>
          <w:rFonts w:asciiTheme="minorHAnsi" w:hAnsiTheme="minorHAnsi" w:cstheme="minorHAnsi"/>
          <w:spacing w:val="-2"/>
          <w:position w:val="1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–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356CD">
        <w:rPr>
          <w:rFonts w:asciiTheme="minorHAnsi" w:hAnsiTheme="minorHAnsi" w:cstheme="minorHAnsi"/>
          <w:sz w:val="22"/>
          <w:szCs w:val="22"/>
        </w:rPr>
        <w:t xml:space="preserve">hite Plains, NY                      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2003 to Present</w:t>
      </w:r>
    </w:p>
    <w:p w14:paraId="725073D6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Internship</w:t>
      </w:r>
    </w:p>
    <w:p w14:paraId="1378DE6B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356CD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Managing info</w:t>
      </w:r>
      <w:r w:rsidRPr="007356C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ation database</w:t>
      </w:r>
    </w:p>
    <w:p w14:paraId="1EF96426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356CD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Assist im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56CD">
        <w:rPr>
          <w:rFonts w:asciiTheme="minorHAnsi" w:hAnsiTheme="minorHAnsi" w:cstheme="minorHAnsi"/>
          <w:sz w:val="22"/>
          <w:szCs w:val="22"/>
        </w:rPr>
        <w:t>gration dep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hAnsiTheme="minorHAnsi" w:cstheme="minorHAnsi"/>
          <w:sz w:val="22"/>
          <w:szCs w:val="22"/>
        </w:rPr>
        <w:t>rt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ent with various co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7356CD">
        <w:rPr>
          <w:rFonts w:asciiTheme="minorHAnsi" w:hAnsiTheme="minorHAnsi" w:cstheme="minorHAnsi"/>
          <w:sz w:val="22"/>
          <w:szCs w:val="22"/>
        </w:rPr>
        <w:t>tit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56CD">
        <w:rPr>
          <w:rFonts w:asciiTheme="minorHAnsi" w:hAnsiTheme="minorHAnsi" w:cstheme="minorHAnsi"/>
          <w:sz w:val="22"/>
          <w:szCs w:val="22"/>
        </w:rPr>
        <w:t>ent issu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sz w:val="22"/>
          <w:szCs w:val="22"/>
        </w:rPr>
        <w:t>s</w:t>
      </w:r>
    </w:p>
    <w:p w14:paraId="6083BEE6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356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Provide technical support w/op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rating system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and co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puter</w:t>
      </w:r>
    </w:p>
    <w:p w14:paraId="393F6721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356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Perform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nistrati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 xml:space="preserve">e tasks as </w:t>
      </w:r>
      <w:r w:rsidRPr="007356CD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eeded</w:t>
      </w:r>
    </w:p>
    <w:p w14:paraId="50643434" w14:textId="77777777" w:rsidR="00372713" w:rsidRPr="007356CD" w:rsidRDefault="00372713" w:rsidP="007356C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F339937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Westchester Community College, Valhalla, NY                                           2000-2002</w:t>
      </w:r>
    </w:p>
    <w:p w14:paraId="6989A327" w14:textId="77777777" w:rsidR="00372713" w:rsidRPr="007356CD" w:rsidRDefault="00283FA4" w:rsidP="007356CD">
      <w:pPr>
        <w:spacing w:before="2"/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b/>
          <w:sz w:val="22"/>
          <w:szCs w:val="22"/>
        </w:rPr>
        <w:t>Computer Operator</w:t>
      </w:r>
    </w:p>
    <w:p w14:paraId="6044F6A4" w14:textId="77777777" w:rsidR="00372713" w:rsidRPr="007356CD" w:rsidRDefault="00283FA4" w:rsidP="007356CD">
      <w:pPr>
        <w:ind w:left="1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Focused on co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puters to solve a variety of proble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 xml:space="preserve">s, 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troubleshooting progra</w:t>
      </w:r>
      <w:r w:rsidRPr="007356C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position w:val="-1"/>
          <w:sz w:val="22"/>
          <w:szCs w:val="22"/>
        </w:rPr>
        <w:t>s in</w:t>
      </w:r>
    </w:p>
    <w:p w14:paraId="50B6EBDC" w14:textId="77777777" w:rsidR="00372713" w:rsidRPr="007356CD" w:rsidRDefault="00283FA4" w:rsidP="007356CD">
      <w:pPr>
        <w:ind w:left="4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hAnsiTheme="minorHAnsi" w:cstheme="minorHAnsi"/>
          <w:sz w:val="22"/>
          <w:szCs w:val="22"/>
        </w:rPr>
        <w:t>Westchester Community College computers</w:t>
      </w:r>
    </w:p>
    <w:p w14:paraId="1483418C" w14:textId="77777777" w:rsidR="00372713" w:rsidRPr="007356CD" w:rsidRDefault="00283FA4" w:rsidP="007356CD">
      <w:pPr>
        <w:tabs>
          <w:tab w:val="left" w:pos="520"/>
        </w:tabs>
        <w:spacing w:before="23"/>
        <w:ind w:left="520" w:right="68" w:hanging="3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sz w:val="22"/>
          <w:szCs w:val="22"/>
        </w:rPr>
        <w:t>•</w:t>
      </w:r>
      <w:r w:rsidRPr="007356CD">
        <w:rPr>
          <w:rFonts w:asciiTheme="minorHAnsi" w:eastAsia="Verdana" w:hAnsiTheme="minorHAnsi" w:cstheme="minorHAnsi"/>
          <w:sz w:val="22"/>
          <w:szCs w:val="22"/>
        </w:rPr>
        <w:tab/>
      </w:r>
      <w:r w:rsidRPr="007356CD">
        <w:rPr>
          <w:rFonts w:asciiTheme="minorHAnsi" w:hAnsiTheme="minorHAnsi" w:cstheme="minorHAnsi"/>
          <w:sz w:val="22"/>
          <w:szCs w:val="22"/>
        </w:rPr>
        <w:t>Gained hands-on experience related to the Job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Control Language for co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 xml:space="preserve">puters, how to write and run language jobs in a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356CD">
        <w:rPr>
          <w:rFonts w:asciiTheme="minorHAnsi" w:hAnsiTheme="minorHAnsi" w:cstheme="minorHAnsi"/>
          <w:sz w:val="22"/>
          <w:szCs w:val="22"/>
        </w:rPr>
        <w:t>infr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e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>data center environ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ent</w:t>
      </w:r>
    </w:p>
    <w:p w14:paraId="0A765D8C" w14:textId="77777777" w:rsidR="00372713" w:rsidRPr="007356CD" w:rsidRDefault="00283FA4" w:rsidP="007356CD">
      <w:pPr>
        <w:tabs>
          <w:tab w:val="left" w:pos="520"/>
        </w:tabs>
        <w:spacing w:before="58"/>
        <w:ind w:left="520" w:right="194" w:hanging="360"/>
        <w:rPr>
          <w:rFonts w:asciiTheme="minorHAnsi" w:hAnsiTheme="minorHAnsi" w:cstheme="minorHAnsi"/>
          <w:sz w:val="22"/>
          <w:szCs w:val="22"/>
        </w:rPr>
      </w:pPr>
      <w:r w:rsidRPr="007356CD">
        <w:rPr>
          <w:rFonts w:asciiTheme="minorHAnsi" w:eastAsia="Verdana" w:hAnsiTheme="minorHAnsi" w:cstheme="minorHAnsi"/>
          <w:sz w:val="22"/>
          <w:szCs w:val="22"/>
        </w:rPr>
        <w:t>•</w:t>
      </w:r>
      <w:r w:rsidRPr="007356CD">
        <w:rPr>
          <w:rFonts w:asciiTheme="minorHAnsi" w:eastAsia="Verdana" w:hAnsiTheme="minorHAnsi" w:cstheme="minorHAnsi"/>
          <w:sz w:val="22"/>
          <w:szCs w:val="22"/>
        </w:rPr>
        <w:tab/>
      </w:r>
      <w:r w:rsidRPr="007356CD">
        <w:rPr>
          <w:rFonts w:asciiTheme="minorHAnsi" w:hAnsiTheme="minorHAnsi" w:cstheme="minorHAnsi"/>
          <w:sz w:val="22"/>
          <w:szCs w:val="22"/>
        </w:rPr>
        <w:t xml:space="preserve">Assisted supervisor with the </w:t>
      </w:r>
      <w:r w:rsidRPr="007356CD">
        <w:rPr>
          <w:rFonts w:asciiTheme="minorHAnsi" w:hAnsiTheme="minorHAnsi" w:cstheme="minorHAnsi"/>
          <w:sz w:val="22"/>
          <w:szCs w:val="22"/>
        </w:rPr>
        <w:t>setup of co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puters,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hAnsiTheme="minorHAnsi" w:cstheme="minorHAnsi"/>
          <w:sz w:val="22"/>
          <w:szCs w:val="22"/>
        </w:rPr>
        <w:t xml:space="preserve">fax </w:t>
      </w:r>
      <w:r w:rsidRPr="007356C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56CD">
        <w:rPr>
          <w:rFonts w:asciiTheme="minorHAnsi" w:hAnsiTheme="minorHAnsi" w:cstheme="minorHAnsi"/>
          <w:sz w:val="22"/>
          <w:szCs w:val="22"/>
        </w:rPr>
        <w:t>achine, printers, tape drives, and disk drives.</w:t>
      </w:r>
    </w:p>
    <w:p w14:paraId="79EF747C" w14:textId="77777777" w:rsidR="00372713" w:rsidRPr="007356CD" w:rsidRDefault="00372713" w:rsidP="007356C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254B4D3" w14:textId="77777777" w:rsidR="00372713" w:rsidRPr="007356CD" w:rsidRDefault="00283FA4" w:rsidP="007356CD">
      <w:pPr>
        <w:ind w:left="2742" w:right="3383"/>
        <w:jc w:val="center"/>
        <w:rPr>
          <w:rFonts w:asciiTheme="minorHAnsi" w:hAnsiTheme="minorHAnsi" w:cstheme="minorHAnsi"/>
          <w:sz w:val="22"/>
          <w:szCs w:val="22"/>
        </w:rPr>
        <w:sectPr w:rsidR="00372713" w:rsidRPr="007356CD">
          <w:headerReference w:type="default" r:id="rId19"/>
          <w:pgSz w:w="12240" w:h="15840"/>
          <w:pgMar w:top="660" w:right="1360" w:bottom="280" w:left="1280" w:header="0" w:footer="0" w:gutter="0"/>
          <w:cols w:space="720"/>
        </w:sectPr>
      </w:pPr>
      <w:r w:rsidRPr="007356CD">
        <w:rPr>
          <w:rFonts w:asciiTheme="minorHAnsi" w:hAnsiTheme="minorHAnsi" w:cstheme="minorHAnsi"/>
          <w:sz w:val="22"/>
          <w:szCs w:val="22"/>
        </w:rPr>
        <w:t>References are availa</w:t>
      </w:r>
      <w:r w:rsidRPr="007356C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56C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56CD">
        <w:rPr>
          <w:rFonts w:asciiTheme="minorHAnsi" w:hAnsiTheme="minorHAnsi" w:cstheme="minorHAnsi"/>
          <w:sz w:val="22"/>
          <w:szCs w:val="22"/>
        </w:rPr>
        <w:t>e on request</w:t>
      </w:r>
    </w:p>
    <w:p w14:paraId="36AA058E" w14:textId="77777777" w:rsidR="00372713" w:rsidRPr="007356CD" w:rsidRDefault="00283FA4" w:rsidP="007356CD">
      <w:pPr>
        <w:ind w:left="1998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20"/>
          <w:pgSz w:w="12240" w:h="15840"/>
          <w:pgMar w:top="3580" w:right="1720" w:bottom="280" w:left="1720" w:header="3078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w w:val="95"/>
          <w:position w:val="6"/>
          <w:sz w:val="22"/>
          <w:szCs w:val="22"/>
        </w:rPr>
        <w:lastRenderedPageBreak/>
        <w:t>Cover</w:t>
      </w:r>
      <w:r w:rsidRPr="007356CD">
        <w:rPr>
          <w:rFonts w:asciiTheme="minorHAnsi" w:eastAsia="Baskerville Old Face" w:hAnsiTheme="minorHAnsi" w:cstheme="minorHAnsi"/>
          <w:spacing w:val="1"/>
          <w:w w:val="95"/>
          <w:position w:val="6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position w:val="6"/>
          <w:sz w:val="22"/>
          <w:szCs w:val="22"/>
        </w:rPr>
        <w:t>Letters</w:t>
      </w:r>
    </w:p>
    <w:p w14:paraId="33A3D8A7" w14:textId="77777777" w:rsidR="00372713" w:rsidRPr="007356CD" w:rsidRDefault="00372713" w:rsidP="007356C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FBB3DC2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3D3D1311" w14:textId="77777777" w:rsidR="00372713" w:rsidRPr="007356CD" w:rsidRDefault="00283FA4" w:rsidP="007356CD">
      <w:pPr>
        <w:spacing w:before="60"/>
        <w:ind w:left="3513" w:right="387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Cover L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tters</w:t>
      </w:r>
    </w:p>
    <w:p w14:paraId="6B1159FA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13B5ADC1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BD7882D" w14:textId="77777777" w:rsidR="00372713" w:rsidRPr="007356CD" w:rsidRDefault="00283FA4" w:rsidP="007356CD">
      <w:pPr>
        <w:ind w:left="100" w:right="71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Cover letters are an important part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of your job search. Over 80% of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recruiters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surv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yed by the Society f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 Human Resourc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 Manag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ment said cover letters are a necessity. Your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cover letter can “make or break” your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opportuni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y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o gain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pl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oy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7356CD">
        <w:rPr>
          <w:rFonts w:asciiTheme="minorHAnsi" w:eastAsia="Baskerville Old Face" w:hAnsiTheme="minorHAnsi" w:cstheme="minorHAnsi"/>
          <w:spacing w:val="-5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nt with a quality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ployer. The same survey mentioned above also f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und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hat 76% of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cruiters would not hire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an individual with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rrors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in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heir c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 letter.</w:t>
      </w:r>
    </w:p>
    <w:p w14:paraId="568FEFA0" w14:textId="77777777" w:rsidR="00372713" w:rsidRPr="007356CD" w:rsidRDefault="00372713" w:rsidP="007356C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AE8BFB0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E0EB8B9" w14:textId="77777777" w:rsidR="00372713" w:rsidRPr="007356CD" w:rsidRDefault="00283FA4" w:rsidP="007356CD">
      <w:pPr>
        <w:ind w:left="100" w:right="224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The cover letter gives you the oppor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unity to match yourself to the job that is b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ing adver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ised. Thus, when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onsidering what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to include in your cover letter you should be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sure to have as much information about the position as possible.</w:t>
      </w:r>
      <w:r w:rsidRPr="007356CD">
        <w:rPr>
          <w:rFonts w:asciiTheme="minorHAnsi" w:eastAsia="Baskerville Old Face" w:hAnsiTheme="minorHAnsi" w:cstheme="minorHAnsi"/>
          <w:spacing w:val="79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Remember the purpose of the cover letter is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 have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ur re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me read.</w:t>
      </w:r>
    </w:p>
    <w:p w14:paraId="15D17FBB" w14:textId="77777777" w:rsidR="00372713" w:rsidRPr="007356CD" w:rsidRDefault="00372713" w:rsidP="007356C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11DD96A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112A7EFE" w14:textId="77777777" w:rsidR="00372713" w:rsidRPr="007356CD" w:rsidRDefault="00283FA4" w:rsidP="007356CD">
      <w:pPr>
        <w:ind w:left="100" w:right="3317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The format of the Cover Letter is as follows: The Header: This is the heading to the letter. Example:</w:t>
      </w:r>
    </w:p>
    <w:p w14:paraId="265694B1" w14:textId="77777777" w:rsidR="00372713" w:rsidRPr="007356CD" w:rsidRDefault="00283FA4" w:rsidP="007356CD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position w:val="2"/>
          <w:sz w:val="22"/>
          <w:szCs w:val="22"/>
        </w:rPr>
        <w:t>May 14, 2003</w:t>
      </w:r>
    </w:p>
    <w:p w14:paraId="6293098A" w14:textId="77777777" w:rsidR="00372713" w:rsidRPr="007356CD" w:rsidRDefault="00283FA4" w:rsidP="007356CD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Mr. John Smith</w:t>
      </w:r>
    </w:p>
    <w:p w14:paraId="3DE1D8A9" w14:textId="77777777" w:rsidR="00372713" w:rsidRPr="007356CD" w:rsidRDefault="00283FA4" w:rsidP="007356CD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1313 Mockingbird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Lane</w:t>
      </w:r>
    </w:p>
    <w:p w14:paraId="1C41A9F5" w14:textId="77777777" w:rsidR="00372713" w:rsidRPr="007356CD" w:rsidRDefault="00283FA4" w:rsidP="007356CD">
      <w:pPr>
        <w:spacing w:before="46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Somewhere, NY 55555</w:t>
      </w:r>
    </w:p>
    <w:p w14:paraId="1E21D853" w14:textId="77777777" w:rsidR="00372713" w:rsidRPr="007356CD" w:rsidRDefault="00283FA4" w:rsidP="007356CD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Dear Mr. Smith:</w:t>
      </w:r>
    </w:p>
    <w:p w14:paraId="1374A419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CC8128B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27C58EE" w14:textId="77777777" w:rsidR="00372713" w:rsidRPr="007356CD" w:rsidRDefault="00283FA4" w:rsidP="007356CD">
      <w:pPr>
        <w:ind w:left="100" w:right="479"/>
        <w:jc w:val="both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The Body: Begin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he body by te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ling the employer who you are and why 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 are writing. Menti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 the p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sition title and where you found the ad, (and any identifying c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de list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d in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the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j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ob ad.)</w:t>
      </w:r>
    </w:p>
    <w:p w14:paraId="176C74CF" w14:textId="77777777" w:rsidR="00372713" w:rsidRPr="007356CD" w:rsidRDefault="00372713" w:rsidP="007356C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6C9F494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CB8A143" w14:textId="77777777" w:rsidR="00372713" w:rsidRPr="007356CD" w:rsidRDefault="00283FA4" w:rsidP="007356CD">
      <w:pPr>
        <w:ind w:left="100" w:right="114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21"/>
          <w:pgSz w:w="12240" w:h="15840"/>
          <w:pgMar w:top="1480" w:right="1340" w:bottom="280" w:left="1700" w:header="0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After wri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ing this brief intr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ductory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paragraph, begin a new paragraph spelling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t in clear, simple, and b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ief sentences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how 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ur exp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riences, educati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n and/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 qualities relate to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he available posi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ti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on. 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This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is the most im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portant section of a cover letter.   Always refer to the enclosed</w:t>
      </w:r>
    </w:p>
    <w:p w14:paraId="520F7CD4" w14:textId="77777777" w:rsidR="00372713" w:rsidRPr="007356CD" w:rsidRDefault="00372713" w:rsidP="007356C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734A3AA" w14:textId="77777777" w:rsidR="00372713" w:rsidRPr="007356CD" w:rsidRDefault="00283FA4" w:rsidP="007356CD">
      <w:pPr>
        <w:ind w:left="100" w:right="456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or attached resume for the specifics,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don’t r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peat what you have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said on your resume.</w:t>
      </w:r>
    </w:p>
    <w:p w14:paraId="797771A4" w14:textId="77777777" w:rsidR="00372713" w:rsidRPr="007356CD" w:rsidRDefault="00372713" w:rsidP="007356C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64FAC51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6992967C" w14:textId="77777777" w:rsidR="00372713" w:rsidRPr="007356CD" w:rsidRDefault="00283FA4" w:rsidP="007356CD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The Clo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ing: Don’t repeat your contact inf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rmation, it is on the</w:t>
      </w:r>
    </w:p>
    <w:p w14:paraId="37A40503" w14:textId="77777777" w:rsidR="00372713" w:rsidRPr="007356CD" w:rsidRDefault="00283FA4" w:rsidP="007356CD">
      <w:pPr>
        <w:spacing w:before="45"/>
        <w:ind w:left="100" w:right="6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resume.  Close by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requesting or looking forward to a m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eting to further discuss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your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q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alifications and a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swer any questions regarding your background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and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xperience. 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h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ank them in advance for their consideration on your behalf.</w:t>
      </w:r>
    </w:p>
    <w:p w14:paraId="2A61287F" w14:textId="77777777" w:rsidR="00372713" w:rsidRPr="007356CD" w:rsidRDefault="00372713" w:rsidP="007356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C5B52E5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6881554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2DA6EDFD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804DEC5" w14:textId="77777777" w:rsidR="00372713" w:rsidRPr="007356CD" w:rsidRDefault="00283FA4" w:rsidP="007356CD">
      <w:pPr>
        <w:ind w:left="100" w:right="7666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22"/>
          <w:pgSz w:w="12240" w:h="15840"/>
          <w:pgMar w:top="660" w:right="1340" w:bottom="280" w:left="1700" w:header="0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Sincerely, Jane Smi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</w:t>
      </w:r>
    </w:p>
    <w:p w14:paraId="6DE31FED" w14:textId="77777777" w:rsidR="00372713" w:rsidRPr="007356CD" w:rsidRDefault="00372713" w:rsidP="007356C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D4CCABF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460AE0C5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2A5DC82C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6AD51B52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C8602BE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C23E082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7689884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62AFF01E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129BABE2" w14:textId="77777777" w:rsidR="00372713" w:rsidRPr="007356CD" w:rsidRDefault="00283FA4" w:rsidP="007356CD">
      <w:pPr>
        <w:spacing w:before="60"/>
        <w:ind w:left="3949" w:right="3590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Section 8</w:t>
      </w:r>
    </w:p>
    <w:p w14:paraId="791DAFAD" w14:textId="77777777" w:rsidR="00372713" w:rsidRPr="007356CD" w:rsidRDefault="00283FA4" w:rsidP="007356CD">
      <w:pPr>
        <w:spacing w:before="91"/>
        <w:ind w:left="530" w:right="171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23"/>
          <w:pgSz w:w="12240" w:h="15840"/>
          <w:pgMar w:top="1480" w:right="1720" w:bottom="280" w:left="1720" w:header="0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Sample</w:t>
      </w:r>
      <w:r w:rsidRPr="007356CD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Cover</w:t>
      </w:r>
      <w:r w:rsidRPr="007356CD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Letter</w:t>
      </w:r>
    </w:p>
    <w:p w14:paraId="02E970FE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0A07E8A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38234BCD" w14:textId="77777777" w:rsidR="00372713" w:rsidRPr="007356CD" w:rsidRDefault="00372713" w:rsidP="007356C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D1FD5E2" w14:textId="77777777" w:rsidR="00372713" w:rsidRPr="007356CD" w:rsidRDefault="00283FA4" w:rsidP="007356CD">
      <w:pPr>
        <w:spacing w:before="60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May 14, 2003</w:t>
      </w:r>
    </w:p>
    <w:p w14:paraId="095D13D9" w14:textId="77777777" w:rsidR="00372713" w:rsidRPr="007356CD" w:rsidRDefault="00283FA4" w:rsidP="007356CD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Mr. John Smith</w:t>
      </w:r>
    </w:p>
    <w:p w14:paraId="52CF3004" w14:textId="77777777" w:rsidR="00372713" w:rsidRPr="007356CD" w:rsidRDefault="00283FA4" w:rsidP="007356CD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Spherion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Corp.</w:t>
      </w:r>
    </w:p>
    <w:p w14:paraId="7171EE87" w14:textId="77777777" w:rsidR="00372713" w:rsidRPr="007356CD" w:rsidRDefault="00283FA4" w:rsidP="007356CD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1313 Broadway</w:t>
      </w:r>
    </w:p>
    <w:p w14:paraId="3AD8B285" w14:textId="77777777" w:rsidR="00372713" w:rsidRPr="007356CD" w:rsidRDefault="00283FA4" w:rsidP="007356CD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New York, NY 10012</w:t>
      </w:r>
    </w:p>
    <w:p w14:paraId="26456D5D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081427B" w14:textId="77777777" w:rsidR="00372713" w:rsidRPr="007356CD" w:rsidRDefault="00372713" w:rsidP="007356C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9E03D48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Dear Mr. Smith:</w:t>
      </w:r>
    </w:p>
    <w:p w14:paraId="7A9BA967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40BEC1BD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1B4A19" w14:textId="77777777" w:rsidR="00372713" w:rsidRPr="007356CD" w:rsidRDefault="00283FA4" w:rsidP="007356CD">
      <w:pPr>
        <w:ind w:left="120" w:right="373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I am writing in re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ponse to your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customer service representative position that app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ared on the Mon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ter.com website. As my attached resume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n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otes, I h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ve over five ye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7356CD">
        <w:rPr>
          <w:rFonts w:asciiTheme="minorHAnsi" w:eastAsia="Baskerville Old Face" w:hAnsiTheme="minorHAnsi" w:cstheme="minorHAnsi"/>
          <w:spacing w:val="-3"/>
          <w:sz w:val="22"/>
          <w:szCs w:val="22"/>
        </w:rPr>
        <w:t>r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 customer service experience in a call center environment.</w:t>
      </w:r>
    </w:p>
    <w:p w14:paraId="3EF68423" w14:textId="77777777" w:rsidR="00372713" w:rsidRPr="007356CD" w:rsidRDefault="00372713" w:rsidP="007356C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23811A7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C09EC78" w14:textId="77777777" w:rsidR="00372713" w:rsidRPr="007356CD" w:rsidRDefault="00283FA4" w:rsidP="007356CD">
      <w:pPr>
        <w:ind w:left="120" w:right="243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I think my pr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>v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us experi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nce mak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 me an ideal candidate f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r 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his position. Having worked for two of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Spherion’s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competitors in the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past and my prior knowledge</w:t>
      </w:r>
      <w:r w:rsidRPr="007356CD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of the p</w:t>
      </w:r>
      <w:r w:rsidRPr="007356CD">
        <w:rPr>
          <w:rFonts w:asciiTheme="minorHAnsi" w:eastAsia="Baskerville Old Face" w:hAnsiTheme="minorHAnsi" w:cstheme="minorHAnsi"/>
          <w:spacing w:val="-4"/>
          <w:sz w:val="22"/>
          <w:szCs w:val="22"/>
        </w:rPr>
        <w:t>r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od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uct 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u produce makes me an ideal candidate for his po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ition.</w:t>
      </w:r>
    </w:p>
    <w:p w14:paraId="73C15EEE" w14:textId="77777777" w:rsidR="00372713" w:rsidRPr="007356CD" w:rsidRDefault="00372713" w:rsidP="007356C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C63B829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89CE5B7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I look forward to meeting you to disc</w:t>
      </w:r>
      <w:r w:rsidRPr="007356CD">
        <w:rPr>
          <w:rFonts w:asciiTheme="minorHAnsi" w:eastAsia="Baskerville Old Face" w:hAnsiTheme="minorHAnsi" w:cstheme="minorHAnsi"/>
          <w:spacing w:val="-4"/>
          <w:sz w:val="22"/>
          <w:szCs w:val="22"/>
        </w:rPr>
        <w:t>u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ss this position in greater detail. I</w:t>
      </w:r>
    </w:p>
    <w:p w14:paraId="3625A21B" w14:textId="77777777" w:rsidR="00372713" w:rsidRPr="007356CD" w:rsidRDefault="00283FA4" w:rsidP="007356CD">
      <w:pPr>
        <w:spacing w:before="45"/>
        <w:ind w:left="120" w:right="3686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can be reached anytime at (914) 555-5555. Sincerely,</w:t>
      </w:r>
    </w:p>
    <w:p w14:paraId="5CC8ACC4" w14:textId="77777777" w:rsidR="00372713" w:rsidRPr="007356CD" w:rsidRDefault="00372713" w:rsidP="007356C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998B592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127A57C4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24"/>
          <w:pgSz w:w="12240" w:h="15840"/>
          <w:pgMar w:top="1480" w:right="1340" w:bottom="280" w:left="1680" w:header="0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Michael Walters</w:t>
      </w:r>
    </w:p>
    <w:p w14:paraId="7A85B6BE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76C08E3B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41D6D56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7F8587C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D673129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AD5E0DD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5A20587F" w14:textId="77777777" w:rsidR="00372713" w:rsidRPr="007356CD" w:rsidRDefault="00372713" w:rsidP="007356C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5EFF4A7" w14:textId="77777777" w:rsidR="00372713" w:rsidRPr="007356CD" w:rsidRDefault="00283FA4" w:rsidP="007356CD">
      <w:pPr>
        <w:spacing w:before="60"/>
        <w:ind w:left="3949" w:right="3770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Section 9</w:t>
      </w:r>
    </w:p>
    <w:p w14:paraId="01896F75" w14:textId="77777777" w:rsidR="00372713" w:rsidRPr="007356CD" w:rsidRDefault="00283FA4" w:rsidP="007356CD">
      <w:pPr>
        <w:spacing w:before="91"/>
        <w:ind w:left="193" w:right="11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372713" w:rsidRPr="007356CD">
          <w:headerReference w:type="default" r:id="rId25"/>
          <w:pgSz w:w="12240" w:h="15840"/>
          <w:pgMar w:top="1480" w:right="1540" w:bottom="280" w:left="1720" w:header="0" w:footer="0" w:gutter="0"/>
          <w:cols w:space="720"/>
        </w:sectPr>
      </w:pP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Sample</w:t>
      </w:r>
      <w:r w:rsidRPr="007356CD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Reference</w:t>
      </w:r>
      <w:r w:rsidRPr="007356CD">
        <w:rPr>
          <w:rFonts w:asciiTheme="minorHAnsi" w:eastAsia="Baskerville Old Face" w:hAnsiTheme="minorHAnsi" w:cstheme="minorHAnsi"/>
          <w:spacing w:val="2"/>
          <w:w w:val="95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w w:val="95"/>
          <w:sz w:val="22"/>
          <w:szCs w:val="22"/>
        </w:rPr>
        <w:t>List</w:t>
      </w:r>
    </w:p>
    <w:p w14:paraId="1085853E" w14:textId="77777777" w:rsidR="00372713" w:rsidRPr="007356CD" w:rsidRDefault="00372713" w:rsidP="007356C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D5555AB" w14:textId="77777777" w:rsidR="00372713" w:rsidRPr="007356CD" w:rsidRDefault="00283FA4" w:rsidP="007356CD">
      <w:pPr>
        <w:ind w:left="4058" w:right="3658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References</w:t>
      </w:r>
    </w:p>
    <w:p w14:paraId="7DC464A9" w14:textId="77777777" w:rsidR="00372713" w:rsidRPr="007356CD" w:rsidRDefault="00372713" w:rsidP="007356C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256A067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05476C0" w14:textId="77777777" w:rsidR="00372713" w:rsidRPr="007356CD" w:rsidRDefault="00283FA4" w:rsidP="007356CD">
      <w:pPr>
        <w:spacing w:before="60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Personal</w:t>
      </w:r>
    </w:p>
    <w:p w14:paraId="435C4372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45943FE3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6363B6AA" w14:textId="77777777" w:rsidR="00372713" w:rsidRPr="007356CD" w:rsidRDefault="00283FA4" w:rsidP="007356CD">
      <w:pPr>
        <w:spacing w:before="60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Mary Smith (Friend)</w:t>
      </w:r>
    </w:p>
    <w:p w14:paraId="03637160" w14:textId="77777777" w:rsidR="00372713" w:rsidRPr="007356CD" w:rsidRDefault="00283FA4" w:rsidP="007356CD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129-87 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>3</w:t>
      </w:r>
      <w:r w:rsidRPr="007356CD">
        <w:rPr>
          <w:rFonts w:asciiTheme="minorHAnsi" w:eastAsia="Baskerville Old Face" w:hAnsiTheme="minorHAnsi" w:cstheme="minorHAnsi"/>
          <w:spacing w:val="1"/>
          <w:position w:val="14"/>
          <w:sz w:val="22"/>
          <w:szCs w:val="22"/>
        </w:rPr>
        <w:t>r</w:t>
      </w:r>
      <w:r w:rsidRPr="007356CD">
        <w:rPr>
          <w:rFonts w:asciiTheme="minorHAnsi" w:eastAsia="Baskerville Old Face" w:hAnsiTheme="minorHAnsi" w:cstheme="minorHAnsi"/>
          <w:position w:val="14"/>
          <w:sz w:val="22"/>
          <w:szCs w:val="22"/>
        </w:rPr>
        <w:t xml:space="preserve">d </w:t>
      </w:r>
      <w:r w:rsidRPr="007356CD">
        <w:rPr>
          <w:rFonts w:asciiTheme="minorHAnsi" w:eastAsia="Baskerville Old Face" w:hAnsiTheme="minorHAnsi" w:cstheme="minorHAnsi"/>
          <w:spacing w:val="15"/>
          <w:position w:val="14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Street</w:t>
      </w:r>
    </w:p>
    <w:p w14:paraId="19012CA5" w14:textId="77777777" w:rsidR="00372713" w:rsidRPr="007356CD" w:rsidRDefault="00283FA4" w:rsidP="007356CD">
      <w:pPr>
        <w:spacing w:before="44"/>
        <w:ind w:left="120" w:right="6246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New York, NY 11223 (212) 555-1212 </w:t>
      </w:r>
      <w:hyperlink r:id="rId26">
        <w:r w:rsidRPr="007356CD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marysmi</w:t>
        </w:r>
        <w:r w:rsidRPr="007356CD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t</w:t>
        </w:r>
        <w:r w:rsidRPr="007356CD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h@aol.c</w:t>
        </w:r>
        <w:r w:rsidRPr="007356CD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o</w:t>
        </w:r>
        <w:r w:rsidRPr="007356CD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m</w:t>
        </w:r>
      </w:hyperlink>
    </w:p>
    <w:p w14:paraId="5D1A7554" w14:textId="77777777" w:rsidR="00372713" w:rsidRPr="007356CD" w:rsidRDefault="00372713" w:rsidP="007356C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B140AFB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2AF61581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John Ford (Friend)</w:t>
      </w:r>
    </w:p>
    <w:p w14:paraId="3DA3B2EE" w14:textId="77777777" w:rsidR="00372713" w:rsidRPr="007356CD" w:rsidRDefault="00283FA4" w:rsidP="007356CD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41 Front Street</w:t>
      </w:r>
    </w:p>
    <w:p w14:paraId="4C142FB9" w14:textId="77777777" w:rsidR="00372713" w:rsidRPr="007356CD" w:rsidRDefault="00283FA4" w:rsidP="007356CD">
      <w:pPr>
        <w:spacing w:before="5"/>
        <w:ind w:left="120" w:right="6403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Dix Hill</w:t>
      </w:r>
      <w:r w:rsidRPr="007356CD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, NY</w:t>
      </w:r>
      <w:r w:rsidRPr="007356CD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11553 (516) 888-8888 </w:t>
      </w:r>
      <w:hyperlink r:id="rId27">
        <w:r w:rsidRPr="007356CD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johnford@msn.com</w:t>
        </w:r>
      </w:hyperlink>
    </w:p>
    <w:p w14:paraId="3D77AF30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33889C41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1ADF3EF6" w14:textId="77777777" w:rsidR="00372713" w:rsidRPr="007356CD" w:rsidRDefault="00283FA4" w:rsidP="007356CD">
      <w:pPr>
        <w:spacing w:before="60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Professional</w:t>
      </w:r>
    </w:p>
    <w:p w14:paraId="017F1293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02F85584" w14:textId="77777777" w:rsidR="00372713" w:rsidRPr="007356CD" w:rsidRDefault="00372713" w:rsidP="007356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BF560B4" w14:textId="77777777" w:rsidR="00372713" w:rsidRPr="007356CD" w:rsidRDefault="00283FA4" w:rsidP="007356CD">
      <w:pPr>
        <w:ind w:left="120" w:right="5896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Jane Milford (Employer) Merrill Lynch</w:t>
      </w:r>
    </w:p>
    <w:p w14:paraId="5F8B9DC2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225 </w:t>
      </w:r>
      <w:r w:rsidRPr="007356CD">
        <w:rPr>
          <w:rFonts w:asciiTheme="minorHAnsi" w:eastAsia="Baskerville Old Face" w:hAnsiTheme="minorHAnsi" w:cstheme="minorHAnsi"/>
          <w:sz w:val="22"/>
          <w:szCs w:val="22"/>
        </w:rPr>
        <w:t>Broadway</w:t>
      </w:r>
    </w:p>
    <w:p w14:paraId="0A300E2B" w14:textId="77777777" w:rsidR="00372713" w:rsidRPr="007356CD" w:rsidRDefault="00283FA4" w:rsidP="007356CD">
      <w:pPr>
        <w:spacing w:before="6"/>
        <w:ind w:left="120" w:right="6246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New York, NY 11001 (212) 333-3333 </w:t>
      </w:r>
      <w:hyperlink r:id="rId28">
        <w:r w:rsidRPr="007356CD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jm@merrilllyn</w:t>
        </w:r>
        <w:r w:rsidRPr="007356CD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c</w:t>
        </w:r>
        <w:r w:rsidRPr="007356CD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h.</w:t>
        </w:r>
        <w:r w:rsidRPr="007356CD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c</w:t>
        </w:r>
        <w:r w:rsidRPr="007356CD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om</w:t>
        </w:r>
      </w:hyperlink>
    </w:p>
    <w:p w14:paraId="709C3733" w14:textId="77777777" w:rsidR="00372713" w:rsidRPr="007356CD" w:rsidRDefault="00372713" w:rsidP="007356C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3FE867B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4679E657" w14:textId="77777777" w:rsidR="00372713" w:rsidRPr="007356CD" w:rsidRDefault="00283FA4" w:rsidP="007356CD">
      <w:pPr>
        <w:spacing w:before="60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Academic</w:t>
      </w:r>
    </w:p>
    <w:p w14:paraId="4D866049" w14:textId="77777777" w:rsidR="00372713" w:rsidRPr="007356CD" w:rsidRDefault="00372713" w:rsidP="007356CD">
      <w:pPr>
        <w:rPr>
          <w:rFonts w:asciiTheme="minorHAnsi" w:hAnsiTheme="minorHAnsi" w:cstheme="minorHAnsi"/>
          <w:sz w:val="22"/>
          <w:szCs w:val="22"/>
        </w:rPr>
      </w:pPr>
    </w:p>
    <w:p w14:paraId="3728B1B4" w14:textId="77777777" w:rsidR="00372713" w:rsidRPr="007356CD" w:rsidRDefault="00372713" w:rsidP="007356C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F36106C" w14:textId="77777777" w:rsidR="00372713" w:rsidRPr="007356CD" w:rsidRDefault="00283FA4" w:rsidP="007356CD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Prof. Frank Martin</w:t>
      </w:r>
    </w:p>
    <w:p w14:paraId="4820C465" w14:textId="77777777" w:rsidR="00372713" w:rsidRPr="007356CD" w:rsidRDefault="00283FA4" w:rsidP="007356CD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Mercy College</w:t>
      </w:r>
    </w:p>
    <w:p w14:paraId="2C1B2345" w14:textId="77777777" w:rsidR="00372713" w:rsidRPr="007356CD" w:rsidRDefault="00283FA4" w:rsidP="007356CD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>555 Broadway</w:t>
      </w:r>
    </w:p>
    <w:p w14:paraId="2824D9F8" w14:textId="77777777" w:rsidR="00372713" w:rsidRPr="007356CD" w:rsidRDefault="00283FA4" w:rsidP="007356CD">
      <w:pPr>
        <w:spacing w:before="45"/>
        <w:ind w:left="120" w:right="5951"/>
        <w:rPr>
          <w:rFonts w:asciiTheme="minorHAnsi" w:eastAsia="Baskerville Old Face" w:hAnsiTheme="minorHAnsi" w:cstheme="minorHAnsi"/>
          <w:sz w:val="22"/>
          <w:szCs w:val="22"/>
        </w:rPr>
      </w:pPr>
      <w:r w:rsidRPr="007356CD">
        <w:rPr>
          <w:rFonts w:asciiTheme="minorHAnsi" w:eastAsia="Baskerville Old Face" w:hAnsiTheme="minorHAnsi" w:cstheme="minorHAnsi"/>
          <w:sz w:val="22"/>
          <w:szCs w:val="22"/>
        </w:rPr>
        <w:t xml:space="preserve">Dobbs Ferry, NY 10550 (914) 674-6740 </w:t>
      </w:r>
      <w:hyperlink r:id="rId29">
        <w:r w:rsidRPr="007356CD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fra</w:t>
        </w:r>
        <w:r w:rsidRPr="007356CD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n</w:t>
        </w:r>
        <w:r w:rsidRPr="007356CD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k</w:t>
        </w:r>
        <w:r w:rsidRPr="007356CD">
          <w:rPr>
            <w:rFonts w:asciiTheme="minorHAnsi" w:eastAsia="Baskerville Old Face" w:hAnsiTheme="minorHAnsi" w:cstheme="minorHAnsi"/>
            <w:spacing w:val="1"/>
            <w:sz w:val="22"/>
            <w:szCs w:val="22"/>
            <w:u w:val="single" w:color="000000"/>
          </w:rPr>
          <w:t>m</w:t>
        </w:r>
        <w:r w:rsidRPr="007356CD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artin@m</w:t>
        </w:r>
        <w:r w:rsidRPr="007356CD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e</w:t>
        </w:r>
        <w:r w:rsidRPr="007356CD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rcy.edu</w:t>
        </w:r>
      </w:hyperlink>
    </w:p>
    <w:sectPr w:rsidR="00372713" w:rsidRPr="007356CD">
      <w:headerReference w:type="default" r:id="rId30"/>
      <w:pgSz w:w="12240" w:h="15840"/>
      <w:pgMar w:top="660" w:right="1720" w:bottom="280" w:left="13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4D224" w14:textId="77777777" w:rsidR="00283FA4" w:rsidRDefault="00283FA4">
      <w:r>
        <w:separator/>
      </w:r>
    </w:p>
  </w:endnote>
  <w:endnote w:type="continuationSeparator" w:id="0">
    <w:p w14:paraId="7A96F4A9" w14:textId="77777777" w:rsidR="00283FA4" w:rsidRDefault="0028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26E07" w14:textId="77777777" w:rsidR="00283FA4" w:rsidRDefault="00283FA4">
      <w:r>
        <w:separator/>
      </w:r>
    </w:p>
  </w:footnote>
  <w:footnote w:type="continuationSeparator" w:id="0">
    <w:p w14:paraId="56069ACC" w14:textId="77777777" w:rsidR="00283FA4" w:rsidRDefault="00283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6BA89" w14:textId="77777777" w:rsidR="00372713" w:rsidRDefault="00283FA4">
    <w:pPr>
      <w:spacing w:line="200" w:lineRule="exact"/>
    </w:pPr>
    <w:r>
      <w:pict w14:anchorId="11232375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75.65pt;margin-top:146.6pt;width:60.6pt;height:18pt;z-index:-251661312;mso-position-horizontal-relative:page;mso-position-vertical-relative:page" filled="f" stroked="f">
          <v:textbox inset="0,0,0,0">
            <w:txbxContent>
              <w:p w14:paraId="56DF24EA" w14:textId="77777777" w:rsidR="00372713" w:rsidRDefault="00283FA4">
                <w:pPr>
                  <w:spacing w:before="20"/>
                  <w:ind w:left="20" w:right="-48"/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  <w:t>Section 2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25BE" w14:textId="77777777" w:rsidR="00372713" w:rsidRDefault="00372713">
    <w:pPr>
      <w:spacing w:line="0" w:lineRule="atLeast"/>
      <w:rPr>
        <w:sz w:val="0"/>
        <w:szCs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213A2" w14:textId="77777777" w:rsidR="00372713" w:rsidRDefault="00283FA4">
    <w:pPr>
      <w:spacing w:line="200" w:lineRule="exact"/>
    </w:pPr>
    <w:r>
      <w:pict w14:anchorId="5332973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1pt;margin-top:152.9pt;width:68pt;height:21pt;z-index:-251656192;mso-position-horizontal-relative:page;mso-position-vertical-relative:page" filled="f" stroked="f">
          <v:textbox inset="0,0,0,0">
            <w:txbxContent>
              <w:p w14:paraId="2209CB09" w14:textId="77777777" w:rsidR="00372713" w:rsidRDefault="00283FA4">
                <w:pPr>
                  <w:spacing w:before="20"/>
                  <w:ind w:left="20" w:right="-57"/>
                  <w:rPr>
                    <w:rFonts w:ascii="Baskerville Old Face" w:eastAsia="Baskerville Old Face" w:hAnsi="Baskerville Old Face" w:cs="Baskerville Old Face"/>
                    <w:sz w:val="38"/>
                    <w:szCs w:val="38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w w:val="94"/>
                    <w:sz w:val="38"/>
                    <w:szCs w:val="38"/>
                  </w:rPr>
                  <w:t>Section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w w:val="94"/>
                    <w:sz w:val="38"/>
                    <w:szCs w:val="38"/>
                  </w:rPr>
                  <w:t xml:space="preserve"> </w:t>
                </w:r>
                <w:r>
                  <w:rPr>
                    <w:rFonts w:ascii="Baskerville Old Face" w:eastAsia="Baskerville Old Face" w:hAnsi="Baskerville Old Face" w:cs="Baskerville Old Face"/>
                    <w:sz w:val="38"/>
                    <w:szCs w:val="3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030C" w14:textId="77777777" w:rsidR="00372713" w:rsidRDefault="00372713">
    <w:pPr>
      <w:spacing w:line="0" w:lineRule="atLeast"/>
      <w:rPr>
        <w:sz w:val="0"/>
        <w:szCs w:val="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B784" w14:textId="77777777" w:rsidR="00372713" w:rsidRDefault="00372713">
    <w:pPr>
      <w:spacing w:line="0" w:lineRule="atLeast"/>
      <w:rPr>
        <w:sz w:val="0"/>
        <w:szCs w:val="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6DF79" w14:textId="77777777" w:rsidR="00372713" w:rsidRDefault="00372713">
    <w:pPr>
      <w:spacing w:line="0" w:lineRule="atLeast"/>
      <w:rPr>
        <w:sz w:val="0"/>
        <w:szCs w:val="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56EE3" w14:textId="77777777" w:rsidR="00372713" w:rsidRDefault="00372713">
    <w:pPr>
      <w:spacing w:line="0" w:lineRule="atLeast"/>
      <w:rPr>
        <w:sz w:val="0"/>
        <w:szCs w:val="0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DDBEF" w14:textId="77777777" w:rsidR="00372713" w:rsidRDefault="00372713">
    <w:pPr>
      <w:spacing w:line="0" w:lineRule="atLeast"/>
      <w:rPr>
        <w:sz w:val="0"/>
        <w:szCs w:val="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AC93" w14:textId="77777777" w:rsidR="00372713" w:rsidRDefault="00372713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D9BC" w14:textId="77777777" w:rsidR="00372713" w:rsidRDefault="00372713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CCEA" w14:textId="77777777" w:rsidR="00372713" w:rsidRDefault="00283FA4">
    <w:pPr>
      <w:spacing w:line="200" w:lineRule="exact"/>
    </w:pPr>
    <w:r>
      <w:pict w14:anchorId="0C13FCE0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72pt;margin-top:158.25pt;width:68pt;height:20pt;z-index:-251660288;mso-position-horizontal-relative:page;mso-position-vertical-relative:page" filled="f" stroked="f">
          <v:textbox inset="0,0,0,0">
            <w:txbxContent>
              <w:p w14:paraId="6AC49236" w14:textId="77777777" w:rsidR="00372713" w:rsidRDefault="00283FA4">
                <w:pPr>
                  <w:spacing w:before="20"/>
                  <w:ind w:left="20" w:right="-54"/>
                  <w:rPr>
                    <w:rFonts w:ascii="Baskerville Old Face" w:eastAsia="Baskerville Old Face" w:hAnsi="Baskerville Old Face" w:cs="Baskerville Old Face"/>
                    <w:sz w:val="36"/>
                    <w:szCs w:val="36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36"/>
                    <w:szCs w:val="36"/>
                  </w:rPr>
                  <w:t>Section 3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93EB" w14:textId="77777777" w:rsidR="00372713" w:rsidRDefault="00372713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101A3" w14:textId="77777777" w:rsidR="00372713" w:rsidRDefault="00283FA4">
    <w:pPr>
      <w:spacing w:line="200" w:lineRule="exact"/>
    </w:pPr>
    <w:r>
      <w:pict w14:anchorId="75D8C7C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75.65pt;margin-top:146.6pt;width:60.6pt;height:18pt;z-index:-251659264;mso-position-horizontal-relative:page;mso-position-vertical-relative:page" filled="f" stroked="f">
          <v:textbox inset="0,0,0,0">
            <w:txbxContent>
              <w:p w14:paraId="74943024" w14:textId="77777777" w:rsidR="00372713" w:rsidRDefault="00283FA4">
                <w:pPr>
                  <w:spacing w:before="20"/>
                  <w:ind w:left="20" w:right="-48"/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  <w:t>Section 4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D5E5" w14:textId="77777777" w:rsidR="00372713" w:rsidRDefault="00372713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05FF4" w14:textId="77777777" w:rsidR="00372713" w:rsidRDefault="00283FA4">
    <w:pPr>
      <w:spacing w:line="200" w:lineRule="exact"/>
    </w:pPr>
    <w:r>
      <w:pict w14:anchorId="18753C8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4.65pt;margin-top:146.6pt;width:60.6pt;height:18pt;z-index:-251658240;mso-position-horizontal-relative:page;mso-position-vertical-relative:page" filled="f" stroked="f">
          <v:textbox inset="0,0,0,0">
            <w:txbxContent>
              <w:p w14:paraId="6957B674" w14:textId="77777777" w:rsidR="00372713" w:rsidRDefault="00283FA4">
                <w:pPr>
                  <w:spacing w:before="20"/>
                  <w:ind w:left="20" w:right="-48"/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  <w:t>Section 5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B467" w14:textId="77777777" w:rsidR="00372713" w:rsidRDefault="00372713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6841" w14:textId="77777777" w:rsidR="00372713" w:rsidRDefault="00283FA4">
    <w:pPr>
      <w:spacing w:line="200" w:lineRule="exact"/>
    </w:pPr>
    <w:r>
      <w:pict w14:anchorId="649F6D5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1pt;margin-top:160.5pt;width:68pt;height:20pt;z-index:-251657216;mso-position-horizontal-relative:page;mso-position-vertical-relative:page" filled="f" stroked="f">
          <v:textbox inset="0,0,0,0">
            <w:txbxContent>
              <w:p w14:paraId="3622A1B7" w14:textId="77777777" w:rsidR="00372713" w:rsidRDefault="00283FA4">
                <w:pPr>
                  <w:spacing w:before="20"/>
                  <w:ind w:left="20" w:right="-54"/>
                  <w:rPr>
                    <w:rFonts w:ascii="Baskerville Old Face" w:eastAsia="Baskerville Old Face" w:hAnsi="Baskerville Old Face" w:cs="Baskerville Old Face"/>
                    <w:sz w:val="36"/>
                    <w:szCs w:val="36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36"/>
                    <w:szCs w:val="36"/>
                  </w:rPr>
                  <w:t>Section 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D233C"/>
    <w:multiLevelType w:val="multilevel"/>
    <w:tmpl w:val="D26065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713"/>
    <w:rsid w:val="00283FA4"/>
    <w:rsid w:val="00372713"/>
    <w:rsid w:val="0073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8571784"/>
  <w15:docId w15:val="{D9592458-D83C-40CF-AF9D-DA9CD32B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yperlink" Target="mailto:ith@yahoo.com" TargetMode="External"/><Relationship Id="rId26" Type="http://schemas.openxmlformats.org/officeDocument/2006/relationships/hyperlink" Target="mailto:marysmith@aol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image" Target="media/image1.jpeg"/><Relationship Id="rId12" Type="http://schemas.openxmlformats.org/officeDocument/2006/relationships/header" Target="header5.xml"/><Relationship Id="rId17" Type="http://schemas.openxmlformats.org/officeDocument/2006/relationships/hyperlink" Target="mailto:msmith@yahoo.com" TargetMode="External"/><Relationship Id="rId25" Type="http://schemas.openxmlformats.org/officeDocument/2006/relationships/header" Target="header16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1.xml"/><Relationship Id="rId29" Type="http://schemas.openxmlformats.org/officeDocument/2006/relationships/hyperlink" Target="mailto:frankmartin@mercy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header" Target="header15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23" Type="http://schemas.openxmlformats.org/officeDocument/2006/relationships/header" Target="header14.xml"/><Relationship Id="rId28" Type="http://schemas.openxmlformats.org/officeDocument/2006/relationships/hyperlink" Target="mailto:jm@merrilllynch.com" TargetMode="External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3.xml"/><Relationship Id="rId27" Type="http://schemas.openxmlformats.org/officeDocument/2006/relationships/hyperlink" Target="mailto:johnford@msn.com" TargetMode="External"/><Relationship Id="rId30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23</Pages>
  <Words>2180</Words>
  <Characters>12428</Characters>
  <Application>Microsoft Office Word</Application>
  <DocSecurity>0</DocSecurity>
  <Lines>103</Lines>
  <Paragraphs>29</Paragraphs>
  <ScaleCrop>false</ScaleCrop>
  <Company/>
  <LinksUpToDate>false</LinksUpToDate>
  <CharactersWithSpaces>14579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2021-07-16T13:52:00Z</dcterms:created>
  <dcterms:modified xsi:type="dcterms:W3CDTF">2021-07-16T14:19:00Z</dcterms:modified>
</cp:coreProperties>
</file>